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6F659B40" w14:textId="77777777" w:rsidR="00851D6A" w:rsidRDefault="00851D6A">
      <w:pPr>
        <w:tabs>
          <w:tab w:val="left" w:pos="-7371"/>
          <w:tab w:val="left" w:pos="567"/>
        </w:tabs>
        <w:jc w:val="both"/>
      </w:pPr>
    </w:p>
    <w:p w14:paraId="58301B7B" w14:textId="77777777" w:rsidR="00164DD3" w:rsidRDefault="00164DD3" w:rsidP="00164DD3">
      <w:pPr>
        <w:pStyle w:val="Loendilik"/>
        <w:tabs>
          <w:tab w:val="left" w:pos="-7371"/>
          <w:tab w:val="left" w:pos="567"/>
        </w:tabs>
        <w:ind w:left="0"/>
        <w:jc w:val="both"/>
        <w:rPr>
          <w:b/>
          <w:bCs/>
        </w:rPr>
      </w:pPr>
      <w:r w:rsidRPr="00A2047E">
        <w:rPr>
          <w:b/>
          <w:bCs/>
        </w:rPr>
        <w:t>Tööde iseloomustus ja tingimused</w:t>
      </w:r>
    </w:p>
    <w:p w14:paraId="6B96C606" w14:textId="77777777" w:rsidR="00851D6A" w:rsidRDefault="00851D6A">
      <w:pPr>
        <w:tabs>
          <w:tab w:val="left" w:pos="-7371"/>
          <w:tab w:val="left" w:pos="567"/>
        </w:tabs>
        <w:jc w:val="both"/>
      </w:pPr>
    </w:p>
    <w:p w14:paraId="14453F61" w14:textId="77777777" w:rsidR="00164DD3" w:rsidRDefault="00164DD3" w:rsidP="004A1084">
      <w:pPr>
        <w:tabs>
          <w:tab w:val="left" w:pos="567"/>
        </w:tabs>
        <w:suppressAutoHyphens w:val="0"/>
        <w:autoSpaceDE w:val="0"/>
        <w:autoSpaceDN w:val="0"/>
        <w:adjustRightInd w:val="0"/>
        <w:jc w:val="both"/>
        <w:rPr>
          <w:color w:val="000000"/>
        </w:rPr>
      </w:pPr>
    </w:p>
    <w:p w14:paraId="5CC818D8" w14:textId="4CC09C9E" w:rsidR="00CD4BFE" w:rsidRDefault="00EE0A35" w:rsidP="004A1084">
      <w:pPr>
        <w:tabs>
          <w:tab w:val="left" w:pos="567"/>
        </w:tabs>
        <w:suppressAutoHyphens w:val="0"/>
        <w:autoSpaceDE w:val="0"/>
        <w:autoSpaceDN w:val="0"/>
        <w:adjustRightInd w:val="0"/>
        <w:jc w:val="both"/>
        <w:rPr>
          <w:rFonts w:cstheme="minorHAnsi"/>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EA0B5B" w:rsidRPr="00EA0B5B">
        <w:rPr>
          <w:rFonts w:cstheme="minorHAnsi"/>
          <w:b/>
          <w:bCs/>
        </w:rPr>
        <w:t xml:space="preserve">Projekteerimisbüroo Maa ja Vesi AS </w:t>
      </w:r>
      <w:r w:rsidR="00EA0B5B" w:rsidRPr="00EA0B5B">
        <w:rPr>
          <w:rFonts w:cstheme="minorHAnsi"/>
        </w:rPr>
        <w:t>poolt koostatud „Kirnusoo teed Kirnusoo metsateede ehitusprojekt“ ja „Kirnusoo teed Kirnusoo metsateede hoiutööde kava</w:t>
      </w:r>
      <w:r w:rsidR="00222773" w:rsidRPr="00EA0B5B">
        <w:rPr>
          <w:rFonts w:cstheme="minorHAnsi"/>
        </w:rPr>
        <w:t>.</w:t>
      </w:r>
      <w:bookmarkEnd w:id="0"/>
    </w:p>
    <w:p w14:paraId="14AC05E5" w14:textId="77777777" w:rsidR="00164DD3" w:rsidRPr="00EA0B5B" w:rsidRDefault="00164DD3" w:rsidP="004A1084">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14B273F1" w:rsidR="00211846" w:rsidRDefault="00211846" w:rsidP="00CD4BFE">
      <w:pPr>
        <w:tabs>
          <w:tab w:val="left" w:pos="567"/>
          <w:tab w:val="left" w:pos="709"/>
        </w:tabs>
        <w:jc w:val="both"/>
      </w:pPr>
      <w:r w:rsidRPr="001F0F11">
        <w:t>Objektiga on võimalik tutvuda:</w:t>
      </w:r>
      <w:r>
        <w:t xml:space="preserve"> </w:t>
      </w:r>
      <w:r w:rsidR="004C674D">
        <w:t xml:space="preserve">metsataristuspetsialist </w:t>
      </w:r>
      <w:r w:rsidR="003C612E" w:rsidRPr="00D972B5">
        <w:t xml:space="preserve">Romet Riiman tel: 526 1698, e-post: </w:t>
      </w:r>
      <w:hyperlink r:id="rId8" w:history="1">
        <w:r w:rsidR="003C612E" w:rsidRPr="000759BA">
          <w:rPr>
            <w:rStyle w:val="Hperlink"/>
          </w:rPr>
          <w:t>romet.riiman@rmk.ee</w:t>
        </w:r>
      </w:hyperlink>
      <w:r w:rsidR="007635E1">
        <w:t>.</w:t>
      </w:r>
      <w:r w:rsidR="00BF3D2C">
        <w:t xml:space="preserve"> </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266AD824"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CC4877">
        <w:t>1.09.202</w:t>
      </w:r>
      <w:r w:rsidR="00C61F47">
        <w:t>6</w:t>
      </w:r>
      <w:r w:rsidR="00CC4877">
        <w:t xml:space="preserve">.a. </w:t>
      </w:r>
      <w:r w:rsidR="00D40D58" w:rsidRPr="001E7EAA">
        <w:rPr>
          <w:szCs w:val="18"/>
        </w:rPr>
        <w:t>Ehitusobjekti dokumentide üleandmiseks ja vastuvõtmiseks ning ehitusobjekti kasutuselevõtu dokumentide vormistamiseks on aega</w:t>
      </w:r>
      <w:r w:rsidR="00D711C6">
        <w:t xml:space="preserve"> kuni 1.11.202</w:t>
      </w:r>
      <w:r w:rsidR="00C61F47">
        <w:t>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304E24B" w14:textId="77777777" w:rsidR="005F101F" w:rsidRDefault="005F101F" w:rsidP="005F101F">
      <w:pPr>
        <w:suppressAutoHyphens w:val="0"/>
        <w:autoSpaceDE w:val="0"/>
        <w:autoSpaceDN w:val="0"/>
        <w:adjustRightInd w:val="0"/>
        <w:jc w:val="both"/>
        <w:rPr>
          <w:b/>
          <w:bCs/>
        </w:rPr>
      </w:pPr>
      <w:bookmarkStart w:id="1" w:name="_Hlk218077573"/>
      <w:bookmarkStart w:id="2" w:name="_Hlk217892843"/>
      <w:r w:rsidRPr="005B1270">
        <w:rPr>
          <w:b/>
          <w:bCs/>
        </w:rPr>
        <w:t>Tehniline kirjeldus</w:t>
      </w:r>
    </w:p>
    <w:p w14:paraId="3D45A38F" w14:textId="77777777" w:rsidR="005F101F" w:rsidRDefault="005F101F" w:rsidP="00787812">
      <w:pPr>
        <w:suppressAutoHyphens w:val="0"/>
        <w:autoSpaceDE w:val="0"/>
        <w:autoSpaceDN w:val="0"/>
        <w:adjustRightInd w:val="0"/>
        <w:jc w:val="both"/>
        <w:rPr>
          <w:rFonts w:eastAsia="Calibri"/>
          <w:bCs/>
          <w:lang w:eastAsia="en-US"/>
        </w:rPr>
      </w:pPr>
    </w:p>
    <w:p w14:paraId="4D33C039" w14:textId="5004C039" w:rsidR="007E11D1" w:rsidRDefault="009C0DBF" w:rsidP="00787812">
      <w:pPr>
        <w:suppressAutoHyphens w:val="0"/>
        <w:autoSpaceDE w:val="0"/>
        <w:autoSpaceDN w:val="0"/>
        <w:adjustRightInd w:val="0"/>
        <w:jc w:val="both"/>
        <w:rPr>
          <w:rFonts w:eastAsia="Calibri"/>
          <w:bCs/>
          <w:lang w:eastAsia="en-US"/>
        </w:rPr>
      </w:pPr>
      <w:r w:rsidRPr="009C0DBF">
        <w:rPr>
          <w:rFonts w:eastAsia="Calibri"/>
          <w:bCs/>
          <w:lang w:eastAsia="en-US"/>
        </w:rPr>
        <w:t>Kirnusoo tee</w:t>
      </w:r>
      <w:r>
        <w:rPr>
          <w:rFonts w:eastAsia="Calibri"/>
          <w:bCs/>
          <w:lang w:eastAsia="en-US"/>
        </w:rPr>
        <w:t xml:space="preserve"> (0,88 km</w:t>
      </w:r>
      <w:r w:rsidR="007174AD">
        <w:rPr>
          <w:rFonts w:eastAsia="Calibri"/>
          <w:bCs/>
          <w:lang w:eastAsia="en-US"/>
        </w:rPr>
        <w:t>)</w:t>
      </w:r>
      <w:r w:rsidRPr="009C0DBF">
        <w:rPr>
          <w:rFonts w:eastAsia="Calibri"/>
          <w:bCs/>
          <w:lang w:eastAsia="en-US"/>
        </w:rPr>
        <w:t xml:space="preserve"> ja Loigu tee</w:t>
      </w:r>
      <w:r w:rsidR="007174AD">
        <w:rPr>
          <w:rFonts w:eastAsia="Calibri"/>
          <w:bCs/>
          <w:lang w:eastAsia="en-US"/>
        </w:rPr>
        <w:t xml:space="preserve"> (0,11 km),</w:t>
      </w:r>
      <w:r w:rsidRPr="009C0DBF">
        <w:rPr>
          <w:rFonts w:eastAsia="Calibri"/>
          <w:bCs/>
          <w:lang w:eastAsia="en-US"/>
        </w:rPr>
        <w:t xml:space="preserve"> Luuri-Roosimäe tee</w:t>
      </w:r>
      <w:r w:rsidR="007174AD">
        <w:rPr>
          <w:rFonts w:eastAsia="Calibri"/>
          <w:bCs/>
          <w:lang w:eastAsia="en-US"/>
        </w:rPr>
        <w:t xml:space="preserve"> (1,83 km)</w:t>
      </w:r>
      <w:r w:rsidRPr="009C0DBF">
        <w:rPr>
          <w:rFonts w:eastAsia="Calibri"/>
          <w:bCs/>
          <w:lang w:eastAsia="en-US"/>
        </w:rPr>
        <w:t>, Rahakaevu tee</w:t>
      </w:r>
      <w:r w:rsidR="007174AD">
        <w:rPr>
          <w:rFonts w:eastAsia="Calibri"/>
          <w:bCs/>
          <w:lang w:eastAsia="en-US"/>
        </w:rPr>
        <w:t xml:space="preserve"> (</w:t>
      </w:r>
      <w:r w:rsidR="00980856">
        <w:rPr>
          <w:rFonts w:eastAsia="Calibri"/>
          <w:bCs/>
          <w:lang w:eastAsia="en-US"/>
        </w:rPr>
        <w:t>1,27 km)</w:t>
      </w:r>
      <w:r w:rsidRPr="009C0DBF">
        <w:rPr>
          <w:rFonts w:eastAsia="Calibri"/>
          <w:bCs/>
          <w:lang w:eastAsia="en-US"/>
        </w:rPr>
        <w:t>, Saeveski tee</w:t>
      </w:r>
      <w:r w:rsidR="00980856">
        <w:rPr>
          <w:rFonts w:eastAsia="Calibri"/>
          <w:bCs/>
          <w:lang w:eastAsia="en-US"/>
        </w:rPr>
        <w:t xml:space="preserve"> (2,28 km)</w:t>
      </w:r>
      <w:r w:rsidRPr="009C0DBF">
        <w:rPr>
          <w:rFonts w:eastAsia="Calibri"/>
          <w:bCs/>
          <w:lang w:eastAsia="en-US"/>
        </w:rPr>
        <w:t xml:space="preserve">,  </w:t>
      </w:r>
      <w:bookmarkStart w:id="3" w:name="_Hlk219795355"/>
      <w:r w:rsidRPr="009C0DBF">
        <w:rPr>
          <w:rFonts w:eastAsia="Calibri"/>
          <w:bCs/>
          <w:lang w:eastAsia="en-US"/>
        </w:rPr>
        <w:t>Raba sihitee</w:t>
      </w:r>
      <w:r w:rsidR="00980856">
        <w:rPr>
          <w:rFonts w:eastAsia="Calibri"/>
          <w:bCs/>
          <w:lang w:eastAsia="en-US"/>
        </w:rPr>
        <w:t xml:space="preserve"> (0,73 km)</w:t>
      </w:r>
      <w:bookmarkEnd w:id="3"/>
      <w:r w:rsidRPr="009C0DBF">
        <w:rPr>
          <w:rFonts w:eastAsia="Calibri"/>
          <w:bCs/>
          <w:lang w:eastAsia="en-US"/>
        </w:rPr>
        <w:t xml:space="preserve"> ja </w:t>
      </w:r>
      <w:bookmarkStart w:id="4" w:name="_Hlk219795367"/>
      <w:r w:rsidRPr="009C0DBF">
        <w:rPr>
          <w:rFonts w:eastAsia="Calibri"/>
          <w:bCs/>
          <w:lang w:eastAsia="en-US"/>
        </w:rPr>
        <w:t>Sarapuu tee</w:t>
      </w:r>
      <w:r w:rsidR="00DE6FA5" w:rsidRPr="00DE6FA5">
        <w:rPr>
          <w:rFonts w:eastAsia="Calibri"/>
          <w:bCs/>
          <w:lang w:eastAsia="en-US"/>
        </w:rPr>
        <w:t xml:space="preserve"> </w:t>
      </w:r>
      <w:r w:rsidR="00183FD3">
        <w:rPr>
          <w:rFonts w:eastAsia="Calibri"/>
          <w:bCs/>
          <w:lang w:eastAsia="en-US"/>
        </w:rPr>
        <w:t>(</w:t>
      </w:r>
      <w:r w:rsidR="00256D83">
        <w:rPr>
          <w:rFonts w:eastAsia="Calibri"/>
          <w:bCs/>
          <w:lang w:eastAsia="en-US"/>
        </w:rPr>
        <w:t>1,</w:t>
      </w:r>
      <w:r w:rsidR="00980856">
        <w:rPr>
          <w:rFonts w:eastAsia="Calibri"/>
          <w:bCs/>
          <w:lang w:eastAsia="en-US"/>
        </w:rPr>
        <w:t>16</w:t>
      </w:r>
      <w:r w:rsidR="00183FD3">
        <w:rPr>
          <w:rFonts w:eastAsia="Calibri"/>
          <w:bCs/>
          <w:lang w:eastAsia="en-US"/>
        </w:rPr>
        <w:t xml:space="preserve"> km)</w:t>
      </w:r>
      <w:bookmarkEnd w:id="1"/>
      <w:bookmarkEnd w:id="2"/>
      <w:bookmarkEnd w:id="4"/>
      <w:r w:rsidR="005F101F">
        <w:rPr>
          <w:rFonts w:eastAsia="Calibri"/>
          <w:bCs/>
          <w:lang w:eastAsia="en-US"/>
        </w:rPr>
        <w:t xml:space="preserve"> ehitustööd</w:t>
      </w:r>
      <w:r w:rsidR="00B073C1" w:rsidRPr="00DF7F61">
        <w:rPr>
          <w:rFonts w:eastAsia="Calibri"/>
          <w:bCs/>
          <w:lang w:eastAsia="en-US"/>
        </w:rPr>
        <w:t>,</w:t>
      </w:r>
      <w:r w:rsidR="008711DA" w:rsidRPr="00DF7F61">
        <w:rPr>
          <w:rFonts w:eastAsia="Calibri"/>
          <w:bCs/>
          <w:lang w:eastAsia="en-US"/>
        </w:rPr>
        <w:t xml:space="preserve"> </w:t>
      </w:r>
      <w:r w:rsidR="008E33B5" w:rsidRPr="00DF7F61">
        <w:rPr>
          <w:rFonts w:eastAsia="Calibri"/>
          <w:bCs/>
          <w:lang w:eastAsia="en-US"/>
        </w:rPr>
        <w:t>mis asu</w:t>
      </w:r>
      <w:r w:rsidR="00AB0F4D" w:rsidRPr="00DF7F61">
        <w:rPr>
          <w:rFonts w:eastAsia="Calibri"/>
          <w:bCs/>
          <w:lang w:eastAsia="en-US"/>
        </w:rPr>
        <w:t>vad</w:t>
      </w:r>
      <w:r w:rsidR="00B22FAE" w:rsidRPr="00DF7F61">
        <w:rPr>
          <w:rFonts w:eastAsia="Calibri"/>
          <w:bCs/>
          <w:lang w:eastAsia="en-US"/>
        </w:rPr>
        <w:t xml:space="preserve"> </w:t>
      </w:r>
      <w:r w:rsidR="006F46BD">
        <w:rPr>
          <w:rFonts w:eastAsia="Calibri"/>
          <w:bCs/>
          <w:lang w:eastAsia="en-US"/>
        </w:rPr>
        <w:t>Lehola</w:t>
      </w:r>
      <w:r w:rsidR="00B8356D">
        <w:rPr>
          <w:rFonts w:eastAsia="Calibri"/>
          <w:bCs/>
          <w:lang w:eastAsia="en-US"/>
        </w:rPr>
        <w:t xml:space="preserve"> ja </w:t>
      </w:r>
      <w:r w:rsidR="006F46BD">
        <w:rPr>
          <w:rFonts w:eastAsia="Calibri"/>
          <w:bCs/>
          <w:lang w:eastAsia="en-US"/>
        </w:rPr>
        <w:t>Maeru</w:t>
      </w:r>
      <w:r w:rsidR="00787812" w:rsidRPr="00DF7F61">
        <w:rPr>
          <w:rFonts w:eastAsia="Calibri"/>
          <w:bCs/>
          <w:lang w:eastAsia="en-US"/>
        </w:rPr>
        <w:t xml:space="preserve"> külas </w:t>
      </w:r>
      <w:r w:rsidR="006F46BD">
        <w:rPr>
          <w:rFonts w:eastAsia="Calibri"/>
          <w:bCs/>
          <w:lang w:eastAsia="en-US"/>
        </w:rPr>
        <w:t>Lääne-Harju</w:t>
      </w:r>
      <w:r w:rsidR="00787812" w:rsidRPr="00DF7F61">
        <w:rPr>
          <w:rFonts w:eastAsia="Calibri"/>
          <w:bCs/>
          <w:lang w:eastAsia="en-US"/>
        </w:rPr>
        <w:t xml:space="preserve"> vallas </w:t>
      </w:r>
      <w:r w:rsidR="00F44D5B">
        <w:rPr>
          <w:rFonts w:eastAsia="Calibri"/>
          <w:bCs/>
          <w:lang w:eastAsia="en-US"/>
        </w:rPr>
        <w:t>Harju</w:t>
      </w:r>
      <w:r w:rsidR="00EF056E" w:rsidRPr="00DF7F61">
        <w:rPr>
          <w:rFonts w:eastAsia="Calibri"/>
          <w:bCs/>
          <w:lang w:eastAsia="en-US"/>
        </w:rPr>
        <w:t xml:space="preserve"> </w:t>
      </w:r>
      <w:r w:rsidR="00787812" w:rsidRPr="00DF7F61">
        <w:rPr>
          <w:rFonts w:eastAsia="Calibri"/>
          <w:bCs/>
          <w:lang w:eastAsia="en-US"/>
        </w:rPr>
        <w:t>maa</w:t>
      </w:r>
      <w:r w:rsidR="00EF056E" w:rsidRPr="00DF7F61">
        <w:rPr>
          <w:rFonts w:eastAsia="Calibri"/>
          <w:bCs/>
          <w:lang w:eastAsia="en-US"/>
        </w:rPr>
        <w:t>konnas</w:t>
      </w:r>
      <w:r w:rsidR="00481FFA" w:rsidRPr="00DF7F61">
        <w:rPr>
          <w:rFonts w:eastAsia="Calibri"/>
          <w:bCs/>
          <w:lang w:eastAsia="en-US"/>
        </w:rPr>
        <w:t>.</w:t>
      </w:r>
    </w:p>
    <w:p w14:paraId="314F047C" w14:textId="77777777" w:rsidR="005F101F" w:rsidRDefault="005F101F" w:rsidP="00787812">
      <w:pPr>
        <w:suppressAutoHyphens w:val="0"/>
        <w:autoSpaceDE w:val="0"/>
        <w:autoSpaceDN w:val="0"/>
        <w:adjustRightInd w:val="0"/>
        <w:jc w:val="both"/>
        <w:rPr>
          <w:rFonts w:eastAsia="Calibri"/>
          <w:bCs/>
          <w:lang w:eastAsia="en-US"/>
        </w:rPr>
      </w:pPr>
    </w:p>
    <w:p w14:paraId="31E52701" w14:textId="6DE157FC" w:rsidR="005A12C0" w:rsidRPr="002B3CC7" w:rsidRDefault="00507251" w:rsidP="00F92AA3">
      <w:pPr>
        <w:suppressAutoHyphens w:val="0"/>
        <w:autoSpaceDE w:val="0"/>
        <w:autoSpaceDN w:val="0"/>
        <w:adjustRightInd w:val="0"/>
        <w:jc w:val="both"/>
        <w:rPr>
          <w:lang w:eastAsia="et-EE"/>
        </w:rPr>
      </w:pPr>
      <w:r w:rsidRPr="002B3CC7">
        <w:rPr>
          <w:lang w:eastAsia="et-EE"/>
        </w:rPr>
        <w:t>Vajalikud raietööd on RMK pool</w:t>
      </w:r>
      <w:r w:rsidR="006E1F4C" w:rsidRPr="002B3CC7">
        <w:rPr>
          <w:lang w:eastAsia="et-EE"/>
        </w:rPr>
        <w:t>t</w:t>
      </w:r>
      <w:r w:rsidRPr="002B3CC7">
        <w:rPr>
          <w:lang w:eastAsia="et-EE"/>
        </w:rPr>
        <w:t xml:space="preserve"> </w:t>
      </w:r>
      <w:r w:rsidR="003B704F">
        <w:rPr>
          <w:lang w:eastAsia="et-EE"/>
        </w:rPr>
        <w:t>tehtud</w:t>
      </w:r>
      <w:r w:rsidR="006A49B4" w:rsidRPr="002B3CC7">
        <w:rPr>
          <w:lang w:eastAsia="et-EE"/>
        </w:rPr>
        <w:t>.</w:t>
      </w:r>
      <w:r w:rsidR="004E2F79" w:rsidRPr="002B3CC7">
        <w:rPr>
          <w:lang w:eastAsia="et-EE"/>
        </w:rPr>
        <w:t xml:space="preserve"> </w:t>
      </w:r>
      <w:r w:rsidR="007701B1">
        <w:rPr>
          <w:lang w:eastAsia="et-EE"/>
        </w:rPr>
        <w:t>Ehitust</w:t>
      </w:r>
      <w:r w:rsidR="0051785D" w:rsidRPr="002B3CC7">
        <w:rPr>
          <w:lang w:eastAsia="et-EE"/>
        </w:rPr>
        <w:t xml:space="preserve"> segavate puude ja põõsast</w:t>
      </w:r>
      <w:r w:rsidR="001B4A62" w:rsidRPr="002B3CC7">
        <w:rPr>
          <w:lang w:eastAsia="et-EE"/>
        </w:rPr>
        <w:t>e raie ja kokkuveo</w:t>
      </w:r>
      <w:r w:rsidR="003B704F" w:rsidRPr="003B704F">
        <w:rPr>
          <w:lang w:eastAsia="et-EE"/>
        </w:rPr>
        <w:t xml:space="preserve"> </w:t>
      </w:r>
      <w:r w:rsidR="003B704F">
        <w:rPr>
          <w:lang w:eastAsia="et-EE"/>
        </w:rPr>
        <w:t xml:space="preserve">teostab </w:t>
      </w:r>
      <w:r w:rsidR="003B704F" w:rsidRPr="002B3CC7">
        <w:rPr>
          <w:lang w:eastAsia="et-EE"/>
        </w:rPr>
        <w:t>Ehitaja</w:t>
      </w:r>
      <w:r w:rsidR="001B4A62" w:rsidRPr="002B3CC7">
        <w:rPr>
          <w:lang w:eastAsia="et-EE"/>
        </w:rPr>
        <w:t xml:space="preserve">. </w:t>
      </w:r>
      <w:r w:rsidR="001049B5" w:rsidRPr="002B3CC7">
        <w:rPr>
          <w:lang w:eastAsia="et-EE"/>
        </w:rPr>
        <w:t xml:space="preserve">Raie käigus tuleb teha raiutavatest puudest etteantud sortimenti, see kokku vedada ja ladustada etteantud kohta. </w:t>
      </w:r>
    </w:p>
    <w:p w14:paraId="41A8F65B" w14:textId="6B8FEB46" w:rsidR="008E6D7F" w:rsidRPr="00681AEB" w:rsidRDefault="0089129C" w:rsidP="0048269D">
      <w:pPr>
        <w:suppressAutoHyphens w:val="0"/>
        <w:autoSpaceDE w:val="0"/>
        <w:autoSpaceDN w:val="0"/>
        <w:adjustRightInd w:val="0"/>
        <w:jc w:val="both"/>
      </w:pPr>
      <w:r w:rsidRPr="00681AEB">
        <w:rPr>
          <w:bCs/>
        </w:rPr>
        <w:t xml:space="preserve">Edasi tuleb teostada </w:t>
      </w:r>
      <w:r w:rsidR="009166AD" w:rsidRPr="00681AEB">
        <w:rPr>
          <w:bCs/>
        </w:rPr>
        <w:t xml:space="preserve">kändude </w:t>
      </w:r>
      <w:r w:rsidR="007F6CEC">
        <w:rPr>
          <w:bCs/>
        </w:rPr>
        <w:t>freesi</w:t>
      </w:r>
      <w:r w:rsidR="009166AD" w:rsidRPr="00681AEB">
        <w:rPr>
          <w:bCs/>
        </w:rPr>
        <w:t>mine</w:t>
      </w:r>
      <w:r w:rsidR="0028190D" w:rsidRPr="00681AEB">
        <w:rPr>
          <w:bCs/>
        </w:rPr>
        <w:t xml:space="preserve"> (</w:t>
      </w:r>
      <w:r w:rsidR="00681AEB" w:rsidRPr="00681AEB">
        <w:rPr>
          <w:bCs/>
        </w:rPr>
        <w:t>1,</w:t>
      </w:r>
      <w:r w:rsidR="00730E8A" w:rsidRPr="00681AEB">
        <w:rPr>
          <w:bCs/>
        </w:rPr>
        <w:t>9</w:t>
      </w:r>
      <w:r w:rsidR="00681AEB" w:rsidRPr="00681AEB">
        <w:rPr>
          <w:bCs/>
        </w:rPr>
        <w:t>3</w:t>
      </w:r>
      <w:r w:rsidR="002B3CC7" w:rsidRPr="00681AEB">
        <w:rPr>
          <w:bCs/>
        </w:rPr>
        <w:t xml:space="preserve"> </w:t>
      </w:r>
      <w:r w:rsidR="0028190D" w:rsidRPr="00681AEB">
        <w:rPr>
          <w:bCs/>
        </w:rPr>
        <w:t>ha)</w:t>
      </w:r>
      <w:r w:rsidR="00040158" w:rsidRPr="00681AEB">
        <w:rPr>
          <w:bCs/>
        </w:rPr>
        <w:t xml:space="preserve">. </w:t>
      </w:r>
      <w:r w:rsidR="00BB55D0" w:rsidRPr="00681AEB">
        <w:rPr>
          <w:bCs/>
        </w:rPr>
        <w:t xml:space="preserve">Kännud </w:t>
      </w:r>
      <w:r w:rsidR="007F6CEC">
        <w:rPr>
          <w:bCs/>
        </w:rPr>
        <w:t>freesi</w:t>
      </w:r>
      <w:r w:rsidR="00BB55D0" w:rsidRPr="00681AEB">
        <w:rPr>
          <w:bCs/>
        </w:rPr>
        <w:t xml:space="preserve">takse </w:t>
      </w:r>
      <w:r w:rsidR="006E235F" w:rsidRPr="00681AEB">
        <w:rPr>
          <w:bCs/>
        </w:rPr>
        <w:t xml:space="preserve">teede puhul </w:t>
      </w:r>
      <w:r w:rsidR="00BB55D0" w:rsidRPr="00681AEB">
        <w:rPr>
          <w:bCs/>
        </w:rPr>
        <w:t>kogu teetrassi laiuse ulatuses</w:t>
      </w:r>
      <w:r w:rsidR="00230147" w:rsidRPr="00681AEB">
        <w:rPr>
          <w:bCs/>
        </w:rPr>
        <w:t xml:space="preserve">. </w:t>
      </w:r>
      <w:r w:rsidR="00D34133" w:rsidRPr="00681AEB">
        <w:rPr>
          <w:bCs/>
        </w:rPr>
        <w:t xml:space="preserve">Kändude freesimise puhul ei tohi kändude kõrgus olla üle </w:t>
      </w:r>
      <w:r w:rsidR="00C73B3E">
        <w:rPr>
          <w:bCs/>
        </w:rPr>
        <w:t>maapinna</w:t>
      </w:r>
      <w:r w:rsidR="00D34133" w:rsidRPr="00681AEB">
        <w:rPr>
          <w:bCs/>
        </w:rPr>
        <w:t xml:space="preserve">. </w:t>
      </w:r>
    </w:p>
    <w:p w14:paraId="12F9E18B" w14:textId="22014C62" w:rsidR="00A17740" w:rsidRPr="00A81702" w:rsidRDefault="007701B1" w:rsidP="00F030AD">
      <w:pPr>
        <w:suppressAutoHyphens w:val="0"/>
        <w:autoSpaceDE w:val="0"/>
        <w:autoSpaceDN w:val="0"/>
        <w:adjustRightInd w:val="0"/>
        <w:jc w:val="both"/>
      </w:pPr>
      <w:r w:rsidRPr="007701B1">
        <w:rPr>
          <w:b/>
          <w:bCs/>
        </w:rPr>
        <w:t>Kirnusoo tee (0,88 km</w:t>
      </w:r>
      <w:r w:rsidRPr="00352169">
        <w:rPr>
          <w:b/>
          <w:bCs/>
        </w:rPr>
        <w:t>)</w:t>
      </w:r>
      <w:r w:rsidR="00911D41" w:rsidRPr="00352169">
        <w:t xml:space="preserve"> </w:t>
      </w:r>
      <w:r w:rsidR="00E5368B" w:rsidRPr="00A81702">
        <w:t>ehita</w:t>
      </w:r>
      <w:r w:rsidR="00890D13" w:rsidRPr="00A81702">
        <w:t xml:space="preserve">tav </w:t>
      </w:r>
      <w:r w:rsidR="00ED1E90" w:rsidRPr="00A81702">
        <w:t xml:space="preserve">lõik </w:t>
      </w:r>
      <w:r w:rsidR="003F36A5" w:rsidRPr="00A81702">
        <w:t xml:space="preserve">algab </w:t>
      </w:r>
      <w:r w:rsidR="00ED1E90" w:rsidRPr="00A81702">
        <w:t>Klooga-Maeru mnt-lt (2954100)</w:t>
      </w:r>
      <w:r w:rsidR="003F36A5" w:rsidRPr="00A81702">
        <w:t xml:space="preserve"> ja lõpeb </w:t>
      </w:r>
      <w:r w:rsidR="001D73BF" w:rsidRPr="00A81702">
        <w:t>tagasipööramisekoh</w:t>
      </w:r>
      <w:r w:rsidR="00A81702" w:rsidRPr="00A81702">
        <w:t>aga</w:t>
      </w:r>
      <w:r w:rsidR="001D73BF" w:rsidRPr="00A81702">
        <w:t xml:space="preserve"> TP-L pik.8+38</w:t>
      </w:r>
      <w:r w:rsidR="003F36A5" w:rsidRPr="00A81702">
        <w:t>.</w:t>
      </w:r>
      <w:r w:rsidR="00F030AD" w:rsidRPr="00A81702">
        <w:t xml:space="preserve"> </w:t>
      </w:r>
    </w:p>
    <w:p w14:paraId="6CF358F8" w14:textId="40C7749F" w:rsidR="00C31AD4" w:rsidRPr="007701B1" w:rsidRDefault="0049413D" w:rsidP="00945A3D">
      <w:pPr>
        <w:suppressAutoHyphens w:val="0"/>
        <w:autoSpaceDE w:val="0"/>
        <w:autoSpaceDN w:val="0"/>
        <w:adjustRightInd w:val="0"/>
        <w:jc w:val="both"/>
        <w:rPr>
          <w:highlight w:val="yellow"/>
        </w:rPr>
      </w:pPr>
      <w:r w:rsidRPr="0049413D">
        <w:t xml:space="preserve">Kirnusoo tee püsivuse tagamiseks </w:t>
      </w:r>
      <w:r>
        <w:t>rajatakse</w:t>
      </w:r>
      <w:r w:rsidRPr="0049413D">
        <w:t xml:space="preserve"> teekraavid kuni </w:t>
      </w:r>
      <w:proofErr w:type="spellStart"/>
      <w:r w:rsidRPr="0049413D">
        <w:t>pik</w:t>
      </w:r>
      <w:proofErr w:type="spellEnd"/>
      <w:r w:rsidRPr="0049413D">
        <w:t>.</w:t>
      </w:r>
      <w:r>
        <w:t xml:space="preserve"> </w:t>
      </w:r>
      <w:r w:rsidRPr="0049413D">
        <w:t>1+13 nõlvusega 1:1,5. Teekraavid suubuvad olemasolevasse teekraavi Klooga - Maeru mnt ( 2954100) ääres.</w:t>
      </w:r>
      <w:r w:rsidR="00C1162D" w:rsidRPr="00C1162D">
        <w:t xml:space="preserve"> Olemasolev teekraav TK-1 hooldatakse ja suunatakse ehitatava tee alt truubi T3 kaudu eesvoolu Kirnusoo UP-228.</w:t>
      </w:r>
      <w:r w:rsidR="00B920B3" w:rsidRPr="00B920B3">
        <w:t xml:space="preserve"> </w:t>
      </w:r>
      <w:r w:rsidR="00B920B3">
        <w:t>Tee ääres kulgeva e</w:t>
      </w:r>
      <w:r w:rsidR="00B920B3" w:rsidRPr="00B920B3">
        <w:t>esvoolu teepoolne nõlv puhastatakse seal kasvavast taimestikust ja teostatakse hooldust (eemaldatakse setet) vahemikus pik.4+00…pik.6+00</w:t>
      </w:r>
      <w:r w:rsidR="00B920B3">
        <w:t>.</w:t>
      </w:r>
    </w:p>
    <w:p w14:paraId="1D5FF1F9" w14:textId="37C82351" w:rsidR="00945A3D" w:rsidRPr="00125E17" w:rsidRDefault="00373BAA" w:rsidP="00373BAA">
      <w:pPr>
        <w:suppressAutoHyphens w:val="0"/>
        <w:autoSpaceDE w:val="0"/>
        <w:autoSpaceDN w:val="0"/>
        <w:adjustRightInd w:val="0"/>
        <w:jc w:val="both"/>
      </w:pPr>
      <w:r>
        <w:lastRenderedPageBreak/>
        <w:t>Kirnusoo teele ehitatakse neli truupi. Truup T1 Ø40 paigaldatakse ristmiku RT* alla kohas pik.0+28. Truup T2 Ø40 on vajalik kohas pik.1+92. Truup T3 Ø40 ehitatakse kohas pik.2+73 Kirnusoo teele teekraavi TK-1 vete viimiseks eesvoolu, truup T4 kohas pik.6+02 samale teekraavile ehitatava mahasõidukoha M3 alla.</w:t>
      </w:r>
      <w:r w:rsidR="00125E17">
        <w:t xml:space="preserve"> </w:t>
      </w:r>
      <w:r w:rsidR="00945A3D" w:rsidRPr="00125E17">
        <w:t>Truu</w:t>
      </w:r>
      <w:r w:rsidR="00125E17" w:rsidRPr="00125E17">
        <w:t>bid</w:t>
      </w:r>
      <w:r w:rsidR="00945A3D" w:rsidRPr="00125E17">
        <w:t xml:space="preserve"> Ø40 cm ehitatakse plasttorutruubina, rõngasjäikusega SN 8.</w:t>
      </w:r>
    </w:p>
    <w:p w14:paraId="464AB99C" w14:textId="77777777" w:rsidR="003A3AD2" w:rsidRPr="00352169" w:rsidRDefault="003A3AD2" w:rsidP="003A3AD2">
      <w:pPr>
        <w:suppressAutoHyphens w:val="0"/>
        <w:autoSpaceDE w:val="0"/>
        <w:autoSpaceDN w:val="0"/>
        <w:adjustRightInd w:val="0"/>
        <w:jc w:val="both"/>
      </w:pPr>
      <w:bookmarkStart w:id="5" w:name="_Hlk217896408"/>
      <w:r w:rsidRPr="00352169">
        <w:t xml:space="preserve">Olemasolev mulle töödeldakse vähemalt 5,6 m laiuseks muldeks. Laiemaks ja madalamaks töödeldud mulle tihendada, eriti tähelepanu pöörata laiendatud tee ääre osadele. </w:t>
      </w:r>
    </w:p>
    <w:p w14:paraId="16BF8560" w14:textId="582C221F" w:rsidR="00700197" w:rsidRPr="00700197" w:rsidRDefault="003A3AD2" w:rsidP="00905717">
      <w:pPr>
        <w:suppressAutoHyphens w:val="0"/>
        <w:autoSpaceDE w:val="0"/>
        <w:autoSpaceDN w:val="0"/>
        <w:adjustRightInd w:val="0"/>
        <w:jc w:val="both"/>
      </w:pPr>
      <w:r w:rsidRPr="00700197">
        <w:t xml:space="preserve">Teekatendi kulumiskihiks kasutatakse </w:t>
      </w:r>
      <w:r w:rsidR="00A430E7" w:rsidRPr="00A430E7">
        <w:t>purustatud kruusa</w:t>
      </w:r>
      <w:r w:rsidRPr="00700197">
        <w:t xml:space="preserve"> </w:t>
      </w:r>
      <w:proofErr w:type="spellStart"/>
      <w:r w:rsidRPr="00700197">
        <w:t>pos</w:t>
      </w:r>
      <w:proofErr w:type="spellEnd"/>
      <w:r w:rsidRPr="00700197">
        <w:t xml:space="preserve">. 6. Kulumiskatendi paksus 10 cm. Teealuse kandva kihi ehitamiseks kasutatakse </w:t>
      </w:r>
      <w:r w:rsidR="00A430E7">
        <w:t>sorteeritud kruusa</w:t>
      </w:r>
      <w:r w:rsidR="00A430E7" w:rsidRPr="00700197">
        <w:t xml:space="preserve"> </w:t>
      </w:r>
      <w:r w:rsidRPr="00700197">
        <w:t xml:space="preserve">pos.4. kihi paksus 20 cm. Tee ehitatakse kogu ulatuses geotekstiilile </w:t>
      </w:r>
      <w:bookmarkStart w:id="6" w:name="_Hlk218078825"/>
      <w:r w:rsidRPr="00700197">
        <w:t>(Deklareeritud tõmbetugevus MD/CMD ≥20 kN/m, 5,0 m lai, mittekootud)</w:t>
      </w:r>
      <w:bookmarkEnd w:id="6"/>
      <w:r w:rsidRPr="00700197">
        <w:t>.</w:t>
      </w:r>
      <w:r w:rsidR="00905717" w:rsidRPr="00700197">
        <w:t xml:space="preserve"> </w:t>
      </w:r>
    </w:p>
    <w:p w14:paraId="03406A4B" w14:textId="77777777" w:rsidR="00700197" w:rsidRPr="00700197" w:rsidRDefault="001E6545" w:rsidP="00700197">
      <w:pPr>
        <w:suppressAutoHyphens w:val="0"/>
        <w:autoSpaceDE w:val="0"/>
        <w:autoSpaceDN w:val="0"/>
        <w:adjustRightInd w:val="0"/>
        <w:jc w:val="both"/>
      </w:pPr>
      <w:r w:rsidRPr="00700197">
        <w:t>T</w:t>
      </w:r>
      <w:r w:rsidR="00911396" w:rsidRPr="00700197">
        <w:t xml:space="preserve">eele </w:t>
      </w:r>
      <w:r w:rsidRPr="00700197">
        <w:t xml:space="preserve">rajatakse </w:t>
      </w:r>
      <w:r w:rsidR="00911396" w:rsidRPr="00700197">
        <w:t>mahasõidukoht tüüp M3</w:t>
      </w:r>
      <w:r w:rsidR="00B15018" w:rsidRPr="00700197">
        <w:t xml:space="preserve"> (</w:t>
      </w:r>
      <w:proofErr w:type="spellStart"/>
      <w:r w:rsidR="00B15018" w:rsidRPr="00700197">
        <w:t>pik</w:t>
      </w:r>
      <w:proofErr w:type="spellEnd"/>
      <w:r w:rsidR="00B15018" w:rsidRPr="00700197">
        <w:t>. 6+00)</w:t>
      </w:r>
      <w:r w:rsidR="00911396" w:rsidRPr="00700197">
        <w:t>.</w:t>
      </w:r>
      <w:r w:rsidR="00405B22" w:rsidRPr="00700197">
        <w:t xml:space="preserve"> </w:t>
      </w:r>
      <w:r w:rsidR="00700197" w:rsidRPr="00700197">
        <w:t>Ristumiskoha RT* rajamisel on ette nähtud eemaldada kasvukiht ja kasutada täitena mineraalset täitepinnast. Eemaldatav kasvukiht planeeritakse maapinnale.</w:t>
      </w:r>
    </w:p>
    <w:p w14:paraId="02B30E40" w14:textId="1CBF1F9E" w:rsidR="00911396" w:rsidRPr="00700197" w:rsidRDefault="00700197" w:rsidP="003A3AD2">
      <w:pPr>
        <w:suppressAutoHyphens w:val="0"/>
        <w:autoSpaceDE w:val="0"/>
        <w:autoSpaceDN w:val="0"/>
        <w:adjustRightInd w:val="0"/>
        <w:jc w:val="both"/>
      </w:pPr>
      <w:r w:rsidRPr="00700197">
        <w:t>Ristmike RT* ja R* ning tagasipööramis</w:t>
      </w:r>
      <w:r>
        <w:t>e</w:t>
      </w:r>
      <w:r w:rsidRPr="00700197">
        <w:t xml:space="preserve">koha TP-L ja mahasõidukoha M3 katendid ehitatakse analoogsed sõidutee katendiga. </w:t>
      </w:r>
      <w:r w:rsidR="00405B22" w:rsidRPr="00700197">
        <w:t>Tee rajatised on ette nähtud rajada tuginedes Põllumajandusministeeriumi trükisele “Maaparandusrajatiste tüüpjoonised” (Tallinn 2024).</w:t>
      </w:r>
    </w:p>
    <w:bookmarkEnd w:id="5"/>
    <w:p w14:paraId="082469C9" w14:textId="5F3CCB7B" w:rsidR="003254E4" w:rsidRDefault="007701B1" w:rsidP="003254E4">
      <w:pPr>
        <w:suppressAutoHyphens w:val="0"/>
        <w:autoSpaceDE w:val="0"/>
        <w:autoSpaceDN w:val="0"/>
        <w:adjustRightInd w:val="0"/>
        <w:jc w:val="both"/>
        <w:rPr>
          <w:highlight w:val="yellow"/>
        </w:rPr>
      </w:pPr>
      <w:r w:rsidRPr="007701B1">
        <w:rPr>
          <w:b/>
          <w:bCs/>
        </w:rPr>
        <w:t>Loigu tee (0,11 km</w:t>
      </w:r>
      <w:r w:rsidRPr="00F96A43">
        <w:rPr>
          <w:b/>
          <w:bCs/>
        </w:rPr>
        <w:t>)</w:t>
      </w:r>
      <w:r w:rsidR="00911D41" w:rsidRPr="00F96A43">
        <w:t xml:space="preserve"> </w:t>
      </w:r>
      <w:r w:rsidR="00FE366C" w:rsidRPr="00F96A43">
        <w:t>ehita</w:t>
      </w:r>
      <w:r w:rsidR="009E654B" w:rsidRPr="00F96A43">
        <w:t xml:space="preserve">tav lõik </w:t>
      </w:r>
      <w:r w:rsidR="00FE366C" w:rsidRPr="00F96A43">
        <w:t>saab alguse Tee420-lt Niitvälja külas</w:t>
      </w:r>
      <w:r w:rsidR="009E654B" w:rsidRPr="00F96A43">
        <w:t xml:space="preserve"> ja lõpeb </w:t>
      </w:r>
      <w:r w:rsidR="00F96A43" w:rsidRPr="00F96A43">
        <w:t>pik,0+60 ehitatava tagasipööramisekohaga TP-L</w:t>
      </w:r>
      <w:r w:rsidR="009E654B" w:rsidRPr="00F96A43">
        <w:t xml:space="preserve">. </w:t>
      </w:r>
    </w:p>
    <w:p w14:paraId="6A8602C8" w14:textId="302139FC" w:rsidR="0002766D" w:rsidRDefault="0002766D" w:rsidP="003254E4">
      <w:pPr>
        <w:suppressAutoHyphens w:val="0"/>
        <w:autoSpaceDE w:val="0"/>
        <w:autoSpaceDN w:val="0"/>
        <w:adjustRightInd w:val="0"/>
        <w:jc w:val="both"/>
      </w:pPr>
      <w:r w:rsidRPr="0002766D">
        <w:t xml:space="preserve">Loigu tee </w:t>
      </w:r>
      <w:r>
        <w:t>äärde</w:t>
      </w:r>
      <w:r w:rsidRPr="0002766D">
        <w:t xml:space="preserve"> rajata</w:t>
      </w:r>
      <w:r>
        <w:t>kse</w:t>
      </w:r>
      <w:r w:rsidRPr="0002766D">
        <w:t xml:space="preserve"> nõvad keskmise sügavusega 0,4m.</w:t>
      </w:r>
    </w:p>
    <w:p w14:paraId="72E7F064" w14:textId="1083E94D" w:rsidR="00796388" w:rsidRPr="00A430E7" w:rsidRDefault="00796388" w:rsidP="003254E4">
      <w:pPr>
        <w:suppressAutoHyphens w:val="0"/>
        <w:autoSpaceDE w:val="0"/>
        <w:autoSpaceDN w:val="0"/>
        <w:adjustRightInd w:val="0"/>
        <w:jc w:val="both"/>
      </w:pPr>
      <w:r w:rsidRPr="00796388">
        <w:t>Truup T5 paigaldatakse ristumiskoha R* alla kohas pik.0+10 olemasolevale teekraavile.</w:t>
      </w:r>
      <w:r w:rsidR="00A22720" w:rsidRPr="00A22720">
        <w:t xml:space="preserve"> </w:t>
      </w:r>
      <w:r w:rsidR="00A22720" w:rsidRPr="00A430E7">
        <w:t>Ehitatav teetruup on tähisega 40PT9MAO. Truup Ø40 cm ehitatakse plasttorutruubina, rõngasjäikusega SN 8.</w:t>
      </w:r>
    </w:p>
    <w:p w14:paraId="66461240" w14:textId="3AF5ECC1" w:rsidR="006844CC" w:rsidRPr="00A430E7" w:rsidRDefault="006844CC" w:rsidP="006844CC">
      <w:pPr>
        <w:suppressAutoHyphens w:val="0"/>
        <w:autoSpaceDE w:val="0"/>
        <w:autoSpaceDN w:val="0"/>
        <w:adjustRightInd w:val="0"/>
        <w:jc w:val="both"/>
      </w:pPr>
      <w:r w:rsidRPr="00A430E7">
        <w:t>Olemasolev mulle töödeldakse vähemalt 5,</w:t>
      </w:r>
      <w:r w:rsidR="00F96A43" w:rsidRPr="00A430E7">
        <w:t>6</w:t>
      </w:r>
      <w:r w:rsidRPr="00A430E7">
        <w:t xml:space="preserve"> m laiuseks muldeks. Laiemaks ja madalamaks töödeldud mulle tihendada, eriti tähelepanu pöörata laiendatud tee ääre osadele. </w:t>
      </w:r>
    </w:p>
    <w:p w14:paraId="49BBCC31" w14:textId="2F7CD67E" w:rsidR="002F4974" w:rsidRDefault="00F96A43" w:rsidP="002C4192">
      <w:pPr>
        <w:suppressAutoHyphens w:val="0"/>
        <w:autoSpaceDE w:val="0"/>
        <w:autoSpaceDN w:val="0"/>
        <w:adjustRightInd w:val="0"/>
        <w:jc w:val="both"/>
      </w:pPr>
      <w:r w:rsidRPr="00A430E7">
        <w:t xml:space="preserve">Teekatendi kulumiskihiks kasutatakse </w:t>
      </w:r>
      <w:bookmarkStart w:id="7" w:name="_Hlk219801682"/>
      <w:r w:rsidR="00A430E7" w:rsidRPr="00A430E7">
        <w:t>purustatud kruusa</w:t>
      </w:r>
      <w:r w:rsidRPr="00A430E7">
        <w:t xml:space="preserve"> </w:t>
      </w:r>
      <w:bookmarkEnd w:id="7"/>
      <w:proofErr w:type="spellStart"/>
      <w:r w:rsidRPr="00A430E7">
        <w:t>pos</w:t>
      </w:r>
      <w:proofErr w:type="spellEnd"/>
      <w:r w:rsidRPr="00A430E7">
        <w:t>. 6. Kulumiskatendi paksus 10</w:t>
      </w:r>
      <w:r w:rsidRPr="00F96A43">
        <w:t xml:space="preserve"> cm. Teealuse kandva kihi ehitamiseks kasutatakse </w:t>
      </w:r>
      <w:r w:rsidR="00A430E7" w:rsidRPr="00A430E7">
        <w:t>sorteeritud kruusa</w:t>
      </w:r>
      <w:r w:rsidRPr="00F96A43">
        <w:t xml:space="preserve"> pos.4. kihi paksus 20 cm. Tee ehitatakse kogu ulatuses geotekstiilile (Deklareeritud tõmbetugevus MD/CMD ≥20 kN/m, 5,0 m lai, mittekootud).</w:t>
      </w:r>
      <w:r w:rsidR="002F4974" w:rsidRPr="002F4974">
        <w:t xml:space="preserve"> Tagasipööramis</w:t>
      </w:r>
      <w:r w:rsidR="002F4974">
        <w:t>e</w:t>
      </w:r>
      <w:r w:rsidR="002F4974" w:rsidRPr="002F4974">
        <w:t>koha katend ehitatakse analoogsena sõidutee katendiga. Tagasipööramis</w:t>
      </w:r>
      <w:r w:rsidR="002F4974">
        <w:t>e</w:t>
      </w:r>
      <w:r w:rsidR="002F4974" w:rsidRPr="002F4974">
        <w:t xml:space="preserve">koha haru ots tuleb planeerida laugelt olemasolevale maapinnale. </w:t>
      </w:r>
    </w:p>
    <w:p w14:paraId="52D4356C" w14:textId="7745BEF6" w:rsidR="002C4192" w:rsidRPr="007701B1" w:rsidRDefault="004C377F" w:rsidP="002C4192">
      <w:pPr>
        <w:suppressAutoHyphens w:val="0"/>
        <w:autoSpaceDE w:val="0"/>
        <w:autoSpaceDN w:val="0"/>
        <w:adjustRightInd w:val="0"/>
        <w:jc w:val="both"/>
        <w:rPr>
          <w:highlight w:val="yellow"/>
        </w:rPr>
      </w:pPr>
      <w:r w:rsidRPr="004C377F">
        <w:t>Ehitustöö lõppemisel tuleb tagada olemasoleva Tee420 esialgne olukord.</w:t>
      </w:r>
      <w:r w:rsidR="00C902EB" w:rsidRPr="007701B1">
        <w:rPr>
          <w:highlight w:val="yellow"/>
        </w:rPr>
        <w:t xml:space="preserve"> </w:t>
      </w:r>
    </w:p>
    <w:p w14:paraId="31F73907" w14:textId="5D592EB9" w:rsidR="000E2A0C" w:rsidRPr="00E541F2" w:rsidRDefault="007701B1" w:rsidP="003254E4">
      <w:pPr>
        <w:suppressAutoHyphens w:val="0"/>
        <w:autoSpaceDE w:val="0"/>
        <w:autoSpaceDN w:val="0"/>
        <w:adjustRightInd w:val="0"/>
        <w:jc w:val="both"/>
      </w:pPr>
      <w:r w:rsidRPr="007701B1">
        <w:rPr>
          <w:b/>
          <w:bCs/>
        </w:rPr>
        <w:t xml:space="preserve">Luuri-Roosimäe tee (1,83 </w:t>
      </w:r>
      <w:r w:rsidRPr="00AB5793">
        <w:rPr>
          <w:b/>
          <w:bCs/>
        </w:rPr>
        <w:t>km)</w:t>
      </w:r>
      <w:r w:rsidR="00F855A8" w:rsidRPr="00AB5793">
        <w:t xml:space="preserve"> </w:t>
      </w:r>
      <w:r w:rsidR="00AB5793" w:rsidRPr="00AB5793">
        <w:t>uuenda</w:t>
      </w:r>
      <w:r w:rsidR="00B15E48" w:rsidRPr="00AB5793">
        <w:t xml:space="preserve">tav lõik </w:t>
      </w:r>
      <w:r w:rsidR="00B15E48" w:rsidRPr="00E541F2">
        <w:t xml:space="preserve">algab </w:t>
      </w:r>
      <w:r w:rsidR="00AB5793" w:rsidRPr="00E541F2">
        <w:t>Keila-Haapsalu tee km-</w:t>
      </w:r>
      <w:proofErr w:type="spellStart"/>
      <w:r w:rsidR="00AB5793" w:rsidRPr="00E541F2">
        <w:t>lt</w:t>
      </w:r>
      <w:proofErr w:type="spellEnd"/>
      <w:r w:rsidR="00AB5793" w:rsidRPr="00E541F2">
        <w:t xml:space="preserve"> 8.623</w:t>
      </w:r>
      <w:r w:rsidR="00B15E48" w:rsidRPr="00E541F2">
        <w:t xml:space="preserve"> ja lõpeb </w:t>
      </w:r>
      <w:r w:rsidR="00F75672" w:rsidRPr="00E541F2">
        <w:t>Sarapuu tee</w:t>
      </w:r>
      <w:r w:rsidR="00E541F2" w:rsidRPr="00E541F2">
        <w:t>ga.</w:t>
      </w:r>
    </w:p>
    <w:p w14:paraId="696D33AA" w14:textId="597CBB43" w:rsidR="000E2A0C" w:rsidRPr="00E541F2" w:rsidRDefault="00EA1104" w:rsidP="00EA1104">
      <w:pPr>
        <w:suppressAutoHyphens w:val="0"/>
        <w:autoSpaceDE w:val="0"/>
        <w:autoSpaceDN w:val="0"/>
        <w:adjustRightInd w:val="0"/>
        <w:jc w:val="both"/>
      </w:pPr>
      <w:r>
        <w:t xml:space="preserve">Tööd teostatakse kahes erinevas lõigus: tee hooldamise mahus lõigus pik.0+15 kuni 10+63 ja uuendamise mahus lõigu lõpuni pik.18+44. Tee laiuseks on pik.10+63-ni 5 m, sealt edasi lõpuni 4.5 </w:t>
      </w:r>
      <w:r w:rsidRPr="00E541F2">
        <w:t>m</w:t>
      </w:r>
      <w:r w:rsidR="000E2A0C" w:rsidRPr="00E541F2">
        <w:t xml:space="preserve">. </w:t>
      </w:r>
    </w:p>
    <w:p w14:paraId="1D63F8F2" w14:textId="733F0C19" w:rsidR="000E2A0C" w:rsidRPr="00FB0C0E" w:rsidRDefault="000E2A0C" w:rsidP="000E2A0C">
      <w:pPr>
        <w:suppressAutoHyphens w:val="0"/>
        <w:autoSpaceDE w:val="0"/>
        <w:autoSpaceDN w:val="0"/>
        <w:adjustRightInd w:val="0"/>
        <w:jc w:val="both"/>
      </w:pPr>
      <w:r w:rsidRPr="00FB0C0E">
        <w:t xml:space="preserve">Teekatend </w:t>
      </w:r>
      <w:r w:rsidR="00F3052F">
        <w:t>uuendataks</w:t>
      </w:r>
      <w:r w:rsidRPr="00FB0C0E">
        <w:t xml:space="preserve">e </w:t>
      </w:r>
      <w:r w:rsidR="00E541F2" w:rsidRPr="00FB0C0E">
        <w:t>purustatud kruusa</w:t>
      </w:r>
      <w:r w:rsidRPr="00FB0C0E">
        <w:t xml:space="preserve"> </w:t>
      </w:r>
      <w:proofErr w:type="spellStart"/>
      <w:r w:rsidRPr="00FB0C0E">
        <w:t>pos</w:t>
      </w:r>
      <w:proofErr w:type="spellEnd"/>
      <w:r w:rsidRPr="00FB0C0E">
        <w:t>. 6</w:t>
      </w:r>
      <w:r w:rsidR="008750A7">
        <w:t>,</w:t>
      </w:r>
      <w:r w:rsidRPr="00FB0C0E">
        <w:t xml:space="preserve"> </w:t>
      </w:r>
      <w:r w:rsidR="00857DCC">
        <w:t xml:space="preserve">esimesel lõigul </w:t>
      </w:r>
      <w:r w:rsidR="00DA4D25">
        <w:t>k</w:t>
      </w:r>
      <w:r w:rsidRPr="00FB0C0E">
        <w:t xml:space="preserve">atendi paksus </w:t>
      </w:r>
      <w:r w:rsidR="008750A7">
        <w:t xml:space="preserve">7 sm ja teisel lõigul katendi paksus </w:t>
      </w:r>
      <w:r w:rsidRPr="00FB0C0E">
        <w:t>1</w:t>
      </w:r>
      <w:r w:rsidR="00E541F2" w:rsidRPr="00FB0C0E">
        <w:t>2</w:t>
      </w:r>
      <w:r w:rsidRPr="00FB0C0E">
        <w:t xml:space="preserve"> cm.</w:t>
      </w:r>
    </w:p>
    <w:p w14:paraId="4AACF903" w14:textId="0199AB83" w:rsidR="000E2A0C" w:rsidRPr="007701B1" w:rsidRDefault="00A112BE" w:rsidP="000E2A0C">
      <w:pPr>
        <w:suppressAutoHyphens w:val="0"/>
        <w:autoSpaceDE w:val="0"/>
        <w:autoSpaceDN w:val="0"/>
        <w:adjustRightInd w:val="0"/>
        <w:jc w:val="both"/>
        <w:rPr>
          <w:highlight w:val="yellow"/>
        </w:rPr>
      </w:pPr>
      <w:r w:rsidRPr="00A112BE">
        <w:t>Hooldatavalt ja uuendatavalt teelt lähtuvate kõrvalteede kohal uuendatakse vastavalt ka mahasõidukohad M5 (</w:t>
      </w:r>
      <w:proofErr w:type="spellStart"/>
      <w:r w:rsidRPr="00A112BE">
        <w:t>pik</w:t>
      </w:r>
      <w:proofErr w:type="spellEnd"/>
      <w:r w:rsidRPr="00A112BE">
        <w:t xml:space="preserve">. 5+61; 6+32; 7+53; 10+69). Mahasõidukoht M3 rajatakse  kohas </w:t>
      </w:r>
      <w:proofErr w:type="spellStart"/>
      <w:r w:rsidRPr="00A112BE">
        <w:t>pik</w:t>
      </w:r>
      <w:proofErr w:type="spellEnd"/>
      <w:r w:rsidRPr="00A112BE">
        <w:t>. 0+87; 15+66.</w:t>
      </w:r>
    </w:p>
    <w:p w14:paraId="44188BD2" w14:textId="68D9BF14" w:rsidR="000E2A0C" w:rsidRPr="008750A7" w:rsidRDefault="000E2A0C" w:rsidP="000E2A0C">
      <w:pPr>
        <w:suppressAutoHyphens w:val="0"/>
        <w:autoSpaceDE w:val="0"/>
        <w:autoSpaceDN w:val="0"/>
        <w:adjustRightInd w:val="0"/>
        <w:jc w:val="both"/>
      </w:pPr>
      <w:r w:rsidRPr="008750A7">
        <w:t>Tee rajatised on ette nähtud rajada tuginedes Põllumajandusministeeriumi trükisele “Maaparandusrajatiste tüüpjoonised” (Tallinn 2024).</w:t>
      </w:r>
    </w:p>
    <w:p w14:paraId="736E941B" w14:textId="4A15F8B6" w:rsidR="00F855A8" w:rsidRPr="00AE2772" w:rsidRDefault="007701B1" w:rsidP="003254E4">
      <w:pPr>
        <w:suppressAutoHyphens w:val="0"/>
        <w:autoSpaceDE w:val="0"/>
        <w:autoSpaceDN w:val="0"/>
        <w:adjustRightInd w:val="0"/>
        <w:jc w:val="both"/>
      </w:pPr>
      <w:r w:rsidRPr="007701B1">
        <w:rPr>
          <w:b/>
          <w:bCs/>
        </w:rPr>
        <w:t xml:space="preserve">Rahakaevu tee (1,27 </w:t>
      </w:r>
      <w:r w:rsidRPr="00F94911">
        <w:rPr>
          <w:b/>
          <w:bCs/>
        </w:rPr>
        <w:t>km)</w:t>
      </w:r>
      <w:r w:rsidR="00F855A8" w:rsidRPr="00F94911">
        <w:t xml:space="preserve"> </w:t>
      </w:r>
      <w:r w:rsidR="000168A3" w:rsidRPr="00F94911">
        <w:t>uuendatav</w:t>
      </w:r>
      <w:r w:rsidR="005E1DA3" w:rsidRPr="00F94911">
        <w:t xml:space="preserve"> lõik algab </w:t>
      </w:r>
      <w:r w:rsidR="007775F4" w:rsidRPr="00F94911">
        <w:t>Luuri-</w:t>
      </w:r>
      <w:r w:rsidR="007775F4" w:rsidRPr="00AE2772">
        <w:t>Roosimäe teelt</w:t>
      </w:r>
      <w:r w:rsidR="005E1DA3" w:rsidRPr="00AE2772">
        <w:t xml:space="preserve"> ja lõpeb </w:t>
      </w:r>
      <w:r w:rsidR="00AE2772" w:rsidRPr="00AE2772">
        <w:t>pik.12+65</w:t>
      </w:r>
      <w:r w:rsidR="005E1DA3" w:rsidRPr="00AE2772">
        <w:t>.</w:t>
      </w:r>
      <w:r w:rsidR="00A868A5" w:rsidRPr="00A868A5">
        <w:t xml:space="preserve"> Tee on uuendamise järgselt 4,5 m laiune</w:t>
      </w:r>
      <w:r w:rsidR="00A868A5">
        <w:t xml:space="preserve">. </w:t>
      </w:r>
    </w:p>
    <w:p w14:paraId="0EE3A990" w14:textId="45701EBE" w:rsidR="00AF19E8" w:rsidRPr="007701B1" w:rsidRDefault="00F3052F" w:rsidP="00AF19E8">
      <w:pPr>
        <w:suppressAutoHyphens w:val="0"/>
        <w:autoSpaceDE w:val="0"/>
        <w:autoSpaceDN w:val="0"/>
        <w:adjustRightInd w:val="0"/>
        <w:jc w:val="both"/>
        <w:rPr>
          <w:highlight w:val="yellow"/>
        </w:rPr>
      </w:pPr>
      <w:r w:rsidRPr="00F3052F">
        <w:lastRenderedPageBreak/>
        <w:t xml:space="preserve">Teekatend uuendatakse purustatud kruusa </w:t>
      </w:r>
      <w:proofErr w:type="spellStart"/>
      <w:r w:rsidRPr="00F3052F">
        <w:t>pos</w:t>
      </w:r>
      <w:proofErr w:type="spellEnd"/>
      <w:r w:rsidRPr="00F3052F">
        <w:t>. 6, katendi paksus 12 cm.</w:t>
      </w:r>
      <w:r w:rsidR="009046A1" w:rsidRPr="009046A1">
        <w:t xml:space="preserve"> Vahemikus pik.2+60...pik.2+80, kus olemasolev tee on eriti madal, on arvestatud kruusa mahtu lisaks 15 m³.</w:t>
      </w:r>
    </w:p>
    <w:p w14:paraId="007F57B3" w14:textId="025B3B15" w:rsidR="00690FC4" w:rsidRPr="009513E1" w:rsidRDefault="009513E1" w:rsidP="00690FC4">
      <w:pPr>
        <w:suppressAutoHyphens w:val="0"/>
        <w:autoSpaceDE w:val="0"/>
        <w:autoSpaceDN w:val="0"/>
        <w:adjustRightInd w:val="0"/>
        <w:jc w:val="both"/>
      </w:pPr>
      <w:r>
        <w:t>P</w:t>
      </w:r>
      <w:r w:rsidR="003426A6" w:rsidRPr="003426A6">
        <w:t>ik.3+35 uuendatakse kõrvalteele Rahakaevu põik mahasõidukoht. Uus mahasõidukoht M3 rajatakse kohal pik.10+</w:t>
      </w:r>
      <w:r w:rsidR="003426A6" w:rsidRPr="009513E1">
        <w:t>34.</w:t>
      </w:r>
      <w:r w:rsidR="00690FC4" w:rsidRPr="009513E1">
        <w:t xml:space="preserve"> </w:t>
      </w:r>
      <w:bookmarkStart w:id="8" w:name="_Hlk219802250"/>
      <w:r w:rsidR="00D713EC" w:rsidRPr="00D713EC">
        <w:t xml:space="preserve">Ehitatava mahasõidukoha M3 katendi konstruktsiooniks on ette nähtud kahekihiline katend: geotekstiilile (Deklareeritud tõmbetugevus MD/CMD ≥20 kN/m, 5,0 m lai, mittekootud) aluskiht </w:t>
      </w:r>
      <w:r w:rsidR="00D713EC">
        <w:t xml:space="preserve">sorteeritud </w:t>
      </w:r>
      <w:r w:rsidR="00D713EC" w:rsidRPr="00D713EC">
        <w:t>kruusast fr.0/63 (pos.</w:t>
      </w:r>
      <w:r w:rsidR="00D713EC">
        <w:t>4</w:t>
      </w:r>
      <w:r w:rsidR="00D713EC" w:rsidRPr="00D713EC">
        <w:t xml:space="preserve">) 20 cm ja kulumiskiht </w:t>
      </w:r>
      <w:r w:rsidR="00D713EC">
        <w:t xml:space="preserve">purustatud </w:t>
      </w:r>
      <w:r w:rsidR="00D713EC" w:rsidRPr="00D713EC">
        <w:t>kruusast fr.0/32 (pos.6) 10 cm.</w:t>
      </w:r>
      <w:r w:rsidR="00D713EC">
        <w:t xml:space="preserve"> </w:t>
      </w:r>
      <w:r w:rsidR="00690FC4" w:rsidRPr="009513E1">
        <w:t>Tee rajatised on ette nähtud rajada tuginedes Põllumajandusministeeriumi trükisele “Maaparandusrajatiste tüüpjoonised” (Tallinn 2024).</w:t>
      </w:r>
      <w:bookmarkEnd w:id="8"/>
    </w:p>
    <w:p w14:paraId="4B6F741D" w14:textId="77777777" w:rsidR="000B3E29" w:rsidRDefault="007701B1" w:rsidP="003254E4">
      <w:pPr>
        <w:suppressAutoHyphens w:val="0"/>
        <w:autoSpaceDE w:val="0"/>
        <w:autoSpaceDN w:val="0"/>
        <w:adjustRightInd w:val="0"/>
        <w:jc w:val="both"/>
      </w:pPr>
      <w:r w:rsidRPr="007701B1">
        <w:rPr>
          <w:b/>
          <w:bCs/>
        </w:rPr>
        <w:t xml:space="preserve">Saeveski </w:t>
      </w:r>
      <w:r w:rsidRPr="006E0BB9">
        <w:rPr>
          <w:b/>
          <w:bCs/>
        </w:rPr>
        <w:t>tee (2,28 km)</w:t>
      </w:r>
      <w:r w:rsidR="00F855A8" w:rsidRPr="006E0BB9">
        <w:t xml:space="preserve"> </w:t>
      </w:r>
      <w:r w:rsidR="006E0BB9" w:rsidRPr="006E0BB9">
        <w:t>uuendatakse kogu ulatuses Rahakaevu teest ristumiseni Lehola-Klooga maanteega (2954250).</w:t>
      </w:r>
      <w:r w:rsidR="000B3E29" w:rsidRPr="000B3E29">
        <w:t xml:space="preserve"> Lehola-Klooga mnt. ja Saeveski tee ristmikule lisatakse püsikate.</w:t>
      </w:r>
    </w:p>
    <w:p w14:paraId="57ACF52B" w14:textId="7BF39A32" w:rsidR="00351909" w:rsidRPr="005B5055" w:rsidRDefault="00351909" w:rsidP="003254E4">
      <w:pPr>
        <w:suppressAutoHyphens w:val="0"/>
        <w:autoSpaceDE w:val="0"/>
        <w:autoSpaceDN w:val="0"/>
        <w:adjustRightInd w:val="0"/>
        <w:jc w:val="both"/>
      </w:pPr>
      <w:r w:rsidRPr="00351909">
        <w:t xml:space="preserve">Saeveski tee telge nihutatakse vasakule vahemikes pik.13+17…pik.13+56 kuni 1,1 m ja </w:t>
      </w:r>
      <w:r w:rsidRPr="005B5055">
        <w:t>vahemikus pik.18+54…pik.19+03 kuni 1,5 m, et vältida vajadust vastavalt Pauna (29501:010:0770), Männi (29501:010:0703) ja Pähkli (43101:001:0176) kinnistutelt puude eemaldamiseks.</w:t>
      </w:r>
    </w:p>
    <w:p w14:paraId="38B02B27" w14:textId="1D3ABBFD" w:rsidR="008B6C44" w:rsidRPr="005B5055" w:rsidRDefault="008B6C44" w:rsidP="008B6C44">
      <w:pPr>
        <w:suppressAutoHyphens w:val="0"/>
        <w:autoSpaceDE w:val="0"/>
        <w:autoSpaceDN w:val="0"/>
        <w:adjustRightInd w:val="0"/>
        <w:jc w:val="both"/>
      </w:pPr>
      <w:r w:rsidRPr="005B5055">
        <w:t xml:space="preserve">Olemasolev mulle töödeldakse vähemalt 5,6 m laiuseks muldeks. Teekatendi kulumiskihiks kasutatakse </w:t>
      </w:r>
      <w:r w:rsidR="00FB0C0E" w:rsidRPr="005B5055">
        <w:t>purustatud kruusa</w:t>
      </w:r>
      <w:r w:rsidRPr="005B5055">
        <w:t xml:space="preserve"> </w:t>
      </w:r>
      <w:proofErr w:type="spellStart"/>
      <w:r w:rsidRPr="005B5055">
        <w:t>pos</w:t>
      </w:r>
      <w:proofErr w:type="spellEnd"/>
      <w:r w:rsidRPr="005B5055">
        <w:t>. 6. Kulumiskatendi paksus 1</w:t>
      </w:r>
      <w:r w:rsidR="005B5055" w:rsidRPr="005B5055">
        <w:t>2</w:t>
      </w:r>
      <w:r w:rsidRPr="005B5055">
        <w:t xml:space="preserve"> cm. </w:t>
      </w:r>
    </w:p>
    <w:p w14:paraId="08419209" w14:textId="779440A2" w:rsidR="003966B1" w:rsidRPr="005B5055" w:rsidRDefault="003966B1" w:rsidP="008B6C44">
      <w:pPr>
        <w:suppressAutoHyphens w:val="0"/>
        <w:autoSpaceDE w:val="0"/>
        <w:autoSpaceDN w:val="0"/>
        <w:adjustRightInd w:val="0"/>
        <w:jc w:val="both"/>
      </w:pPr>
      <w:r w:rsidRPr="005B5055">
        <w:t>Uuendatakse mahasõidukohad Pauna teele kohas pik.13+33 ja Tammeoru teele kohas pik.18+61. Lisaks ehitatakse mahasõidukohad M3 kohtades pik.6+88, pik.10+89 ja pik.15+40.</w:t>
      </w:r>
    </w:p>
    <w:p w14:paraId="3F0A6AA4" w14:textId="2683E843" w:rsidR="00690FC4" w:rsidRPr="005B5055" w:rsidRDefault="005C08CA" w:rsidP="00690FC4">
      <w:pPr>
        <w:suppressAutoHyphens w:val="0"/>
        <w:autoSpaceDE w:val="0"/>
        <w:autoSpaceDN w:val="0"/>
        <w:adjustRightInd w:val="0"/>
        <w:jc w:val="both"/>
      </w:pPr>
      <w:r w:rsidRPr="005B5055">
        <w:t>Ehitatava mahasõidukoha M3 katendi konstruktsiooniks on ette nähtud kahekihiline katend: geotekstiilile (Deklareeritud tõmbetugevus MD/CMD ≥20 kN/m, 5,0 m lai, mittekootud) aluskiht sorteeritud kruusast fr.0/63 (pos.4) 20 cm ja kulumiskiht purustatud kruusast fr.0/32 (pos.6) 10 cm. Tee rajatised on ette nähtud rajada tuginedes Põllumajandusministeeriumi trükisele “Maaparandusrajatiste tüüpjoonised” (Tallinn 2024).</w:t>
      </w:r>
    </w:p>
    <w:p w14:paraId="1C21A537" w14:textId="77777777" w:rsidR="007563EC" w:rsidRPr="00540097" w:rsidRDefault="007701B1" w:rsidP="004336DB">
      <w:pPr>
        <w:suppressAutoHyphens w:val="0"/>
        <w:autoSpaceDE w:val="0"/>
        <w:autoSpaceDN w:val="0"/>
        <w:adjustRightInd w:val="0"/>
        <w:jc w:val="both"/>
      </w:pPr>
      <w:r w:rsidRPr="007701B1">
        <w:rPr>
          <w:b/>
          <w:bCs/>
        </w:rPr>
        <w:t>Raba sihitee (0,</w:t>
      </w:r>
      <w:r w:rsidRPr="00F94911">
        <w:rPr>
          <w:b/>
          <w:bCs/>
        </w:rPr>
        <w:t>73 km)</w:t>
      </w:r>
      <w:r w:rsidR="00F855A8" w:rsidRPr="00F94911">
        <w:t xml:space="preserve"> </w:t>
      </w:r>
      <w:r w:rsidR="000168A3" w:rsidRPr="00F94911">
        <w:t>uuendatav</w:t>
      </w:r>
      <w:r w:rsidR="002D7F60" w:rsidRPr="00F94911">
        <w:t xml:space="preserve"> pikkune tee algab </w:t>
      </w:r>
      <w:r w:rsidR="00F94911" w:rsidRPr="00B56096">
        <w:t>Saeveski teelt</w:t>
      </w:r>
      <w:r w:rsidR="002D7F60" w:rsidRPr="00B56096">
        <w:t xml:space="preserve"> ja lõpeb </w:t>
      </w:r>
      <w:r w:rsidR="00625AEE" w:rsidRPr="00B56096">
        <w:t xml:space="preserve">tagasipööramise </w:t>
      </w:r>
      <w:r w:rsidR="00625AEE" w:rsidRPr="00540097">
        <w:t>koh</w:t>
      </w:r>
      <w:r w:rsidR="00B56096" w:rsidRPr="00540097">
        <w:t>aga</w:t>
      </w:r>
      <w:r w:rsidR="00625AEE" w:rsidRPr="00540097">
        <w:t xml:space="preserve"> TP-L*</w:t>
      </w:r>
      <w:r w:rsidR="00B06ECB" w:rsidRPr="00540097">
        <w:t xml:space="preserve"> Pk. 7+17</w:t>
      </w:r>
      <w:r w:rsidR="002D7F60" w:rsidRPr="00540097">
        <w:t>.</w:t>
      </w:r>
    </w:p>
    <w:p w14:paraId="2ECB5C3E" w14:textId="1C12DB22" w:rsidR="004336DB" w:rsidRPr="00540097" w:rsidRDefault="004336DB" w:rsidP="004336DB">
      <w:pPr>
        <w:suppressAutoHyphens w:val="0"/>
        <w:autoSpaceDE w:val="0"/>
        <w:autoSpaceDN w:val="0"/>
        <w:adjustRightInd w:val="0"/>
        <w:jc w:val="both"/>
      </w:pPr>
      <w:r w:rsidRPr="00540097">
        <w:t xml:space="preserve">Teekatendi kulumiskihiks kasutatakse </w:t>
      </w:r>
      <w:r w:rsidR="00FB0C0E" w:rsidRPr="00540097">
        <w:t>purustatud kruusa</w:t>
      </w:r>
      <w:r w:rsidRPr="00540097">
        <w:t xml:space="preserve"> </w:t>
      </w:r>
      <w:proofErr w:type="spellStart"/>
      <w:r w:rsidRPr="00540097">
        <w:t>pos</w:t>
      </w:r>
      <w:proofErr w:type="spellEnd"/>
      <w:r w:rsidRPr="00540097">
        <w:t>. 6. Kulumiskatendi paksus 1</w:t>
      </w:r>
      <w:r w:rsidR="007563EC" w:rsidRPr="00540097">
        <w:t>2</w:t>
      </w:r>
      <w:r w:rsidRPr="00540097">
        <w:t xml:space="preserve"> cm. </w:t>
      </w:r>
    </w:p>
    <w:p w14:paraId="73F6DE02" w14:textId="2621E0F9" w:rsidR="007563EC" w:rsidRPr="00540097" w:rsidRDefault="007563EC" w:rsidP="004336DB">
      <w:pPr>
        <w:suppressAutoHyphens w:val="0"/>
        <w:autoSpaceDE w:val="0"/>
        <w:autoSpaceDN w:val="0"/>
        <w:adjustRightInd w:val="0"/>
        <w:jc w:val="both"/>
      </w:pPr>
      <w:r w:rsidRPr="00540097">
        <w:t>Teele rajatakse üks mahasõidukoht M3 kohas pik.1+71 ja tagasipööramise koht TP-L*</w:t>
      </w:r>
    </w:p>
    <w:p w14:paraId="15BCDDCB" w14:textId="5A96CF13" w:rsidR="004D4CE6" w:rsidRPr="00540097" w:rsidRDefault="005C08CA" w:rsidP="004336DB">
      <w:pPr>
        <w:suppressAutoHyphens w:val="0"/>
        <w:autoSpaceDE w:val="0"/>
        <w:autoSpaceDN w:val="0"/>
        <w:adjustRightInd w:val="0"/>
        <w:jc w:val="both"/>
      </w:pPr>
      <w:r w:rsidRPr="00540097">
        <w:t xml:space="preserve">Ehitatava mahasõidukoha M3 </w:t>
      </w:r>
      <w:r w:rsidR="00540097" w:rsidRPr="00540097">
        <w:t xml:space="preserve">ja tagasipööramisekoha TP-L </w:t>
      </w:r>
      <w:r w:rsidRPr="00540097">
        <w:t>katendi konstruktsiooniks on ette nähtud kahekihiline katend: geotekstiilile (Deklareeritud tõmbetugevus MD/CMD ≥20 kN/m, 5,0 m lai, mittekootud) aluskiht sorteeritud kruusast fr.0/63 (pos.4) 20 cm ja kulumiskiht purustatud kruusast fr.0/32 (pos.6) 10 cm. Tee rajatised on ette nähtud rajada tuginedes Põllumajandusministeeriumi trükisele “Maaparandusrajatiste tüüpjoonised” (Tallinn 2024).</w:t>
      </w:r>
    </w:p>
    <w:p w14:paraId="687AAE1F" w14:textId="3913A5BC" w:rsidR="00F855A8" w:rsidRPr="0058648B" w:rsidRDefault="007701B1" w:rsidP="003254E4">
      <w:pPr>
        <w:suppressAutoHyphens w:val="0"/>
        <w:autoSpaceDE w:val="0"/>
        <w:autoSpaceDN w:val="0"/>
        <w:adjustRightInd w:val="0"/>
        <w:jc w:val="both"/>
      </w:pPr>
      <w:r w:rsidRPr="00540097">
        <w:rPr>
          <w:b/>
          <w:bCs/>
        </w:rPr>
        <w:t>Sarapuu tee (1,16 km)</w:t>
      </w:r>
      <w:r w:rsidR="00F855A8" w:rsidRPr="00540097">
        <w:t xml:space="preserve"> </w:t>
      </w:r>
      <w:r w:rsidR="000168A3" w:rsidRPr="0058648B">
        <w:t>uuendatav</w:t>
      </w:r>
      <w:r w:rsidR="00E668C8" w:rsidRPr="0058648B">
        <w:t xml:space="preserve"> lõik algab </w:t>
      </w:r>
      <w:r w:rsidR="003C6B82" w:rsidRPr="0058648B">
        <w:t>Luuri-Roosimäe teelt</w:t>
      </w:r>
      <w:r w:rsidR="00E668C8" w:rsidRPr="0058648B">
        <w:t xml:space="preserve"> ja lõpeb </w:t>
      </w:r>
      <w:r w:rsidR="0058648B" w:rsidRPr="0058648B">
        <w:t>tagasipööramise kohaga TP-L piketil 10+61</w:t>
      </w:r>
      <w:r w:rsidR="00E668C8" w:rsidRPr="0058648B">
        <w:t>.</w:t>
      </w:r>
    </w:p>
    <w:p w14:paraId="4C7E475A" w14:textId="77777777" w:rsidR="00EB17A7" w:rsidRPr="0058648B" w:rsidRDefault="00EB17A7" w:rsidP="00EB17A7">
      <w:pPr>
        <w:suppressAutoHyphens w:val="0"/>
        <w:autoSpaceDE w:val="0"/>
        <w:autoSpaceDN w:val="0"/>
        <w:adjustRightInd w:val="0"/>
        <w:jc w:val="both"/>
      </w:pPr>
      <w:r w:rsidRPr="0058648B">
        <w:t xml:space="preserve">Olemasolev mulle töödeldakse vähemalt 5,0 m laiuseks muldeks. Laiemaks ja madalamaks töödeldud mulle tihendada, eriti tähelepanu pöörata laiendatud tee ääre osadele. </w:t>
      </w:r>
    </w:p>
    <w:p w14:paraId="23842356" w14:textId="7D70DBFE" w:rsidR="00EB17A7" w:rsidRPr="0058648B" w:rsidRDefault="00EB17A7" w:rsidP="00EB17A7">
      <w:pPr>
        <w:suppressAutoHyphens w:val="0"/>
        <w:autoSpaceDE w:val="0"/>
        <w:autoSpaceDN w:val="0"/>
        <w:adjustRightInd w:val="0"/>
        <w:jc w:val="both"/>
      </w:pPr>
      <w:r w:rsidRPr="0058648B">
        <w:t xml:space="preserve">Teekatend ehitatakse </w:t>
      </w:r>
      <w:r w:rsidR="00FB0C0E" w:rsidRPr="0058648B">
        <w:t>purustatud kruusa</w:t>
      </w:r>
      <w:r w:rsidRPr="0058648B">
        <w:t xml:space="preserve"> </w:t>
      </w:r>
      <w:proofErr w:type="spellStart"/>
      <w:r w:rsidRPr="0058648B">
        <w:t>pos</w:t>
      </w:r>
      <w:proofErr w:type="spellEnd"/>
      <w:r w:rsidRPr="0058648B">
        <w:t>. 6. Katendi paksus 1</w:t>
      </w:r>
      <w:r w:rsidR="0058648B" w:rsidRPr="0058648B">
        <w:t>2</w:t>
      </w:r>
      <w:r w:rsidRPr="0058648B">
        <w:t xml:space="preserve"> cm.</w:t>
      </w:r>
    </w:p>
    <w:p w14:paraId="169A3545" w14:textId="6E7672D9" w:rsidR="00253EF5" w:rsidRDefault="00F93C36" w:rsidP="00605551">
      <w:pPr>
        <w:suppressAutoHyphens w:val="0"/>
        <w:autoSpaceDE w:val="0"/>
        <w:autoSpaceDN w:val="0"/>
        <w:adjustRightInd w:val="0"/>
        <w:jc w:val="both"/>
      </w:pPr>
      <w:r w:rsidRPr="00F93C36">
        <w:t xml:space="preserve">Teele </w:t>
      </w:r>
      <w:r>
        <w:t>rajatakse</w:t>
      </w:r>
      <w:r w:rsidRPr="00F93C36">
        <w:t xml:space="preserve"> kaks mahasõidukohta M3 kohtades pik.2+75 ja pik.8+00 ning tagasipööramise koht TP-L</w:t>
      </w:r>
      <w:r>
        <w:t>.</w:t>
      </w:r>
      <w:r w:rsidRPr="00F93C36">
        <w:t xml:space="preserve"> </w:t>
      </w:r>
      <w:r w:rsidR="005C08CA" w:rsidRPr="005C08CA">
        <w:t xml:space="preserve">Ehitatava mahasõidukoha M3 </w:t>
      </w:r>
      <w:r w:rsidR="0033172A" w:rsidRPr="0033172A">
        <w:t>ja tagasipööramis</w:t>
      </w:r>
      <w:r w:rsidR="0033172A">
        <w:t>e</w:t>
      </w:r>
      <w:r w:rsidR="0033172A" w:rsidRPr="0033172A">
        <w:t xml:space="preserve">koha TP-L </w:t>
      </w:r>
      <w:r w:rsidR="005C08CA" w:rsidRPr="005C08CA">
        <w:t>katendi konstruktsiooniks on ette nähtud kahekihiline katend: geotekstiilile (Deklareeritud tõmbetugevus MD/CMD ≥20 kN/m, 5,0 m lai, mittekootud) aluskiht sorteeritud kruusast fr.0/63 (pos.4) 20 cm ja kulumiskiht purustatud kruusast fr.0/32 (pos.6) 10 cm. Tee rajatised on ette nähtud rajada tuginedes Põllumajandusministeeriumi trükisele “Maaparandusrajatiste tüüpjoonised” (Tallinn 2024).</w:t>
      </w:r>
      <w:r w:rsidR="00EB17A7">
        <w:t xml:space="preserve"> </w:t>
      </w:r>
    </w:p>
    <w:p w14:paraId="3E0C0F9F" w14:textId="77777777" w:rsidR="000800EB" w:rsidRDefault="000800EB" w:rsidP="00605551">
      <w:pPr>
        <w:suppressAutoHyphens w:val="0"/>
        <w:autoSpaceDE w:val="0"/>
        <w:autoSpaceDN w:val="0"/>
        <w:adjustRightInd w:val="0"/>
        <w:jc w:val="both"/>
      </w:pPr>
    </w:p>
    <w:p w14:paraId="3B8043B6" w14:textId="7661878D" w:rsidR="00605551" w:rsidRPr="000E507B" w:rsidRDefault="00295CC3" w:rsidP="00605551">
      <w:pPr>
        <w:suppressAutoHyphens w:val="0"/>
        <w:autoSpaceDE w:val="0"/>
        <w:autoSpaceDN w:val="0"/>
        <w:adjustRightInd w:val="0"/>
        <w:jc w:val="both"/>
        <w:rPr>
          <w:highlight w:val="yellow"/>
        </w:rPr>
      </w:pPr>
      <w:r w:rsidRPr="000E507B">
        <w:lastRenderedPageBreak/>
        <w:t>Kõigile ristumiskohtadele paigaldatakse liiklusmärgid nr 221 "Anna teed" komplekt koos eelteavitusmärgiga 221+811 ja liiklusmärk nr 644 "Tee nimetus" (2tk). Avalikult teelt rekonstrueeritavale teele liikumisel paigaldatakse tee algusese liiklusmärk nr 341 "Massipiirang" komplekt koos lisateatetahvliga 891b "Välja arvatud RMK loal".</w:t>
      </w:r>
    </w:p>
    <w:p w14:paraId="42B268A5" w14:textId="77777777" w:rsidR="00605551" w:rsidRPr="000E507B"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0E507B">
        <w:t xml:space="preserve">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w:t>
      </w:r>
      <w:r w:rsidRPr="00295CC3">
        <w:t>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9"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9"/>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w:t>
      </w:r>
      <w:r w:rsidRPr="000023DE">
        <w:rPr>
          <w:color w:val="FF0000"/>
          <w:vertAlign w:val="superscript"/>
          <w:lang w:eastAsia="et-EE"/>
        </w:rPr>
        <w:t>2</w:t>
      </w:r>
      <w:r w:rsidRPr="00152435">
        <w:rPr>
          <w:color w:val="FF0000"/>
          <w:lang w:eastAsia="et-EE"/>
        </w:rPr>
        <w:t xml:space="preserve">)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179B1540" w14:textId="77777777" w:rsidR="00012652" w:rsidRPr="005A015D" w:rsidRDefault="00012652" w:rsidP="00012652">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p w14:paraId="4AA43786" w14:textId="77777777" w:rsidR="001656A7" w:rsidRDefault="001656A7" w:rsidP="001656A7">
      <w:pPr>
        <w:tabs>
          <w:tab w:val="left" w:pos="567"/>
        </w:tabs>
        <w:jc w:val="both"/>
        <w:rPr>
          <w:color w:val="000000"/>
        </w:rPr>
      </w:pPr>
    </w:p>
    <w:sectPr w:rsidR="001656A7"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FAF10" w14:textId="77777777" w:rsidR="00D934A5" w:rsidRDefault="00D934A5">
      <w:r>
        <w:separator/>
      </w:r>
    </w:p>
  </w:endnote>
  <w:endnote w:type="continuationSeparator" w:id="0">
    <w:p w14:paraId="3261628B" w14:textId="77777777" w:rsidR="00D934A5" w:rsidRDefault="00D9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0525" w14:textId="77777777" w:rsidR="00D934A5" w:rsidRDefault="00D934A5">
      <w:r>
        <w:separator/>
      </w:r>
    </w:p>
  </w:footnote>
  <w:footnote w:type="continuationSeparator" w:id="0">
    <w:p w14:paraId="311D88AF" w14:textId="77777777" w:rsidR="00D934A5" w:rsidRDefault="00D9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AD44" w14:textId="760995F3" w:rsidR="00851D6A" w:rsidRDefault="00851D6A">
    <w:pPr>
      <w:pStyle w:val="Pis"/>
    </w:pPr>
    <w:r>
      <w:t>TEHNILINE KIRJELDUS</w:t>
    </w:r>
  </w:p>
  <w:p w14:paraId="3DCE7A00" w14:textId="6248BA6D" w:rsidR="00851D6A" w:rsidRDefault="00851D6A">
    <w:pPr>
      <w:pStyle w:val="Pis"/>
    </w:pPr>
    <w:r>
      <w:t xml:space="preserve">Hange: </w:t>
    </w:r>
    <w:r w:rsidRPr="00851D6A">
      <w:rPr>
        <w:i/>
        <w:iCs/>
      </w:rPr>
      <w:t>Kirnusoo teede ehitamine ja uuendamine</w:t>
    </w:r>
  </w:p>
  <w:p w14:paraId="710D7F63" w14:textId="58AF7E73" w:rsidR="00851D6A" w:rsidRDefault="00851D6A">
    <w:pPr>
      <w:pStyle w:val="Pis"/>
    </w:pPr>
    <w:r>
      <w:t>Viitenumber: 305387</w:t>
    </w:r>
  </w:p>
  <w:p w14:paraId="358B7F14" w14:textId="77777777" w:rsidR="005F101F" w:rsidRDefault="005F101F">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684DBD"/>
    <w:multiLevelType w:val="hybridMultilevel"/>
    <w:tmpl w:val="10F8680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C4BBC"/>
    <w:multiLevelType w:val="hybridMultilevel"/>
    <w:tmpl w:val="5084433C"/>
    <w:lvl w:ilvl="0" w:tplc="92DA4BE0">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EE8063BC"/>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2096471C"/>
    <w:multiLevelType w:val="hybridMultilevel"/>
    <w:tmpl w:val="BC34BD7C"/>
    <w:lvl w:ilvl="0" w:tplc="0425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52AA12B7"/>
    <w:multiLevelType w:val="hybridMultilevel"/>
    <w:tmpl w:val="6E44C7D8"/>
    <w:lvl w:ilvl="0" w:tplc="04250001">
      <w:start w:val="1"/>
      <w:numFmt w:val="bullet"/>
      <w:lvlText w:val=""/>
      <w:lvlJc w:val="left"/>
      <w:pPr>
        <w:ind w:left="360" w:hanging="360"/>
      </w:pPr>
      <w:rPr>
        <w:rFonts w:ascii="Symbol" w:hAnsi="Symbol" w:hint="default"/>
      </w:rPr>
    </w:lvl>
    <w:lvl w:ilvl="1" w:tplc="04250003">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4"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5CDD49D7"/>
    <w:multiLevelType w:val="hybridMultilevel"/>
    <w:tmpl w:val="FBDCA8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15"/>
  </w:num>
  <w:num w:numId="4" w16cid:durableId="443236166">
    <w:abstractNumId w:val="5"/>
  </w:num>
  <w:num w:numId="5" w16cid:durableId="876040187">
    <w:abstractNumId w:val="10"/>
  </w:num>
  <w:num w:numId="6" w16cid:durableId="722294908">
    <w:abstractNumId w:val="11"/>
  </w:num>
  <w:num w:numId="7" w16cid:durableId="220212090">
    <w:abstractNumId w:val="12"/>
  </w:num>
  <w:num w:numId="8" w16cid:durableId="826432677">
    <w:abstractNumId w:val="7"/>
  </w:num>
  <w:num w:numId="9" w16cid:durableId="623119017">
    <w:abstractNumId w:val="9"/>
  </w:num>
  <w:num w:numId="10" w16cid:durableId="1358312232">
    <w:abstractNumId w:val="14"/>
  </w:num>
  <w:num w:numId="11" w16cid:durableId="1583097887">
    <w:abstractNumId w:val="18"/>
  </w:num>
  <w:num w:numId="12" w16cid:durableId="1298413403">
    <w:abstractNumId w:val="17"/>
  </w:num>
  <w:num w:numId="13" w16cid:durableId="980232816">
    <w:abstractNumId w:val="13"/>
  </w:num>
  <w:num w:numId="14" w16cid:durableId="1784156227">
    <w:abstractNumId w:val="4"/>
  </w:num>
  <w:num w:numId="15" w16cid:durableId="491608201">
    <w:abstractNumId w:val="6"/>
  </w:num>
  <w:num w:numId="16" w16cid:durableId="1295868596">
    <w:abstractNumId w:val="8"/>
  </w:num>
  <w:num w:numId="17" w16cid:durableId="83422166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E8B"/>
    <w:rsid w:val="000023DE"/>
    <w:rsid w:val="00002EA7"/>
    <w:rsid w:val="0000442D"/>
    <w:rsid w:val="00004579"/>
    <w:rsid w:val="0000481D"/>
    <w:rsid w:val="000048D7"/>
    <w:rsid w:val="00004941"/>
    <w:rsid w:val="00004B6D"/>
    <w:rsid w:val="00004C8D"/>
    <w:rsid w:val="00004E16"/>
    <w:rsid w:val="00005014"/>
    <w:rsid w:val="000064F4"/>
    <w:rsid w:val="0000731B"/>
    <w:rsid w:val="00007569"/>
    <w:rsid w:val="0001000B"/>
    <w:rsid w:val="00010C33"/>
    <w:rsid w:val="0001116E"/>
    <w:rsid w:val="000117CF"/>
    <w:rsid w:val="00011A7E"/>
    <w:rsid w:val="00011FA4"/>
    <w:rsid w:val="00012097"/>
    <w:rsid w:val="0001247E"/>
    <w:rsid w:val="000124B5"/>
    <w:rsid w:val="00012652"/>
    <w:rsid w:val="00012FFF"/>
    <w:rsid w:val="00013D08"/>
    <w:rsid w:val="000146F7"/>
    <w:rsid w:val="00014E26"/>
    <w:rsid w:val="0001635E"/>
    <w:rsid w:val="00016494"/>
    <w:rsid w:val="000168A3"/>
    <w:rsid w:val="00016BE5"/>
    <w:rsid w:val="00017139"/>
    <w:rsid w:val="00017BC2"/>
    <w:rsid w:val="00020020"/>
    <w:rsid w:val="00020530"/>
    <w:rsid w:val="00020BED"/>
    <w:rsid w:val="000211CB"/>
    <w:rsid w:val="000215DB"/>
    <w:rsid w:val="000220D7"/>
    <w:rsid w:val="000220E1"/>
    <w:rsid w:val="000228A4"/>
    <w:rsid w:val="000228AD"/>
    <w:rsid w:val="000230B9"/>
    <w:rsid w:val="00023945"/>
    <w:rsid w:val="00023D0B"/>
    <w:rsid w:val="00023EE7"/>
    <w:rsid w:val="000247C2"/>
    <w:rsid w:val="00024BD2"/>
    <w:rsid w:val="00024CE0"/>
    <w:rsid w:val="00024D65"/>
    <w:rsid w:val="00025BAB"/>
    <w:rsid w:val="00025FA3"/>
    <w:rsid w:val="000260D8"/>
    <w:rsid w:val="00026992"/>
    <w:rsid w:val="0002766D"/>
    <w:rsid w:val="0003069B"/>
    <w:rsid w:val="0003109E"/>
    <w:rsid w:val="00031C30"/>
    <w:rsid w:val="00031D6C"/>
    <w:rsid w:val="00032836"/>
    <w:rsid w:val="00032888"/>
    <w:rsid w:val="00033EC4"/>
    <w:rsid w:val="0003434E"/>
    <w:rsid w:val="00035359"/>
    <w:rsid w:val="00035C2F"/>
    <w:rsid w:val="000362E2"/>
    <w:rsid w:val="0003647D"/>
    <w:rsid w:val="00037184"/>
    <w:rsid w:val="000371F2"/>
    <w:rsid w:val="00037474"/>
    <w:rsid w:val="00040158"/>
    <w:rsid w:val="0004239B"/>
    <w:rsid w:val="000433B2"/>
    <w:rsid w:val="00043BD1"/>
    <w:rsid w:val="00043CE0"/>
    <w:rsid w:val="00044336"/>
    <w:rsid w:val="0004461C"/>
    <w:rsid w:val="00044F01"/>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2A5"/>
    <w:rsid w:val="00055795"/>
    <w:rsid w:val="00055844"/>
    <w:rsid w:val="00056165"/>
    <w:rsid w:val="0005683B"/>
    <w:rsid w:val="0005723A"/>
    <w:rsid w:val="00057484"/>
    <w:rsid w:val="00057D9E"/>
    <w:rsid w:val="00057D9F"/>
    <w:rsid w:val="00060839"/>
    <w:rsid w:val="00060F78"/>
    <w:rsid w:val="000617E7"/>
    <w:rsid w:val="00062880"/>
    <w:rsid w:val="00062902"/>
    <w:rsid w:val="00062A26"/>
    <w:rsid w:val="00062E81"/>
    <w:rsid w:val="00063C5E"/>
    <w:rsid w:val="00063D60"/>
    <w:rsid w:val="00063FCA"/>
    <w:rsid w:val="00064569"/>
    <w:rsid w:val="000648D2"/>
    <w:rsid w:val="00064C7C"/>
    <w:rsid w:val="00065172"/>
    <w:rsid w:val="000659BB"/>
    <w:rsid w:val="00066451"/>
    <w:rsid w:val="0006684E"/>
    <w:rsid w:val="00066910"/>
    <w:rsid w:val="00066966"/>
    <w:rsid w:val="00067471"/>
    <w:rsid w:val="00067748"/>
    <w:rsid w:val="000679CF"/>
    <w:rsid w:val="00067CF8"/>
    <w:rsid w:val="00070579"/>
    <w:rsid w:val="00071DA5"/>
    <w:rsid w:val="00072177"/>
    <w:rsid w:val="00072694"/>
    <w:rsid w:val="00073A0F"/>
    <w:rsid w:val="00073AAB"/>
    <w:rsid w:val="000741C8"/>
    <w:rsid w:val="00074BFF"/>
    <w:rsid w:val="00074D55"/>
    <w:rsid w:val="00074D7D"/>
    <w:rsid w:val="0007543C"/>
    <w:rsid w:val="00075837"/>
    <w:rsid w:val="000759F7"/>
    <w:rsid w:val="0007613F"/>
    <w:rsid w:val="0007667B"/>
    <w:rsid w:val="00076FF3"/>
    <w:rsid w:val="000774C7"/>
    <w:rsid w:val="0007781E"/>
    <w:rsid w:val="000800EB"/>
    <w:rsid w:val="00081542"/>
    <w:rsid w:val="00081C19"/>
    <w:rsid w:val="000821A8"/>
    <w:rsid w:val="0008263A"/>
    <w:rsid w:val="00083119"/>
    <w:rsid w:val="000833E8"/>
    <w:rsid w:val="0008346C"/>
    <w:rsid w:val="00083D3E"/>
    <w:rsid w:val="00084B8E"/>
    <w:rsid w:val="000851A8"/>
    <w:rsid w:val="00085998"/>
    <w:rsid w:val="00086B5D"/>
    <w:rsid w:val="00086B7B"/>
    <w:rsid w:val="00087096"/>
    <w:rsid w:val="000873FC"/>
    <w:rsid w:val="000874C4"/>
    <w:rsid w:val="00087564"/>
    <w:rsid w:val="00092C99"/>
    <w:rsid w:val="00093488"/>
    <w:rsid w:val="00093810"/>
    <w:rsid w:val="00094739"/>
    <w:rsid w:val="00095E23"/>
    <w:rsid w:val="00096574"/>
    <w:rsid w:val="00097159"/>
    <w:rsid w:val="000976AE"/>
    <w:rsid w:val="000A06F3"/>
    <w:rsid w:val="000A1027"/>
    <w:rsid w:val="000A2457"/>
    <w:rsid w:val="000A26B1"/>
    <w:rsid w:val="000A270C"/>
    <w:rsid w:val="000A2CAB"/>
    <w:rsid w:val="000A31D9"/>
    <w:rsid w:val="000A4185"/>
    <w:rsid w:val="000A51F3"/>
    <w:rsid w:val="000A533E"/>
    <w:rsid w:val="000A57BB"/>
    <w:rsid w:val="000A68E5"/>
    <w:rsid w:val="000A6B4D"/>
    <w:rsid w:val="000A6C50"/>
    <w:rsid w:val="000B0721"/>
    <w:rsid w:val="000B0F8E"/>
    <w:rsid w:val="000B0FD2"/>
    <w:rsid w:val="000B175F"/>
    <w:rsid w:val="000B1AAA"/>
    <w:rsid w:val="000B2163"/>
    <w:rsid w:val="000B29D6"/>
    <w:rsid w:val="000B2BCD"/>
    <w:rsid w:val="000B2C66"/>
    <w:rsid w:val="000B3857"/>
    <w:rsid w:val="000B3B3F"/>
    <w:rsid w:val="000B3E29"/>
    <w:rsid w:val="000B467C"/>
    <w:rsid w:val="000B4FD8"/>
    <w:rsid w:val="000B586E"/>
    <w:rsid w:val="000B6354"/>
    <w:rsid w:val="000B6371"/>
    <w:rsid w:val="000B65C1"/>
    <w:rsid w:val="000B6FD4"/>
    <w:rsid w:val="000B6FE2"/>
    <w:rsid w:val="000B70FA"/>
    <w:rsid w:val="000B792F"/>
    <w:rsid w:val="000B7E3D"/>
    <w:rsid w:val="000C0CB6"/>
    <w:rsid w:val="000C2F33"/>
    <w:rsid w:val="000C3007"/>
    <w:rsid w:val="000C4836"/>
    <w:rsid w:val="000C4D34"/>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53"/>
    <w:rsid w:val="000D3F81"/>
    <w:rsid w:val="000D3F97"/>
    <w:rsid w:val="000D4434"/>
    <w:rsid w:val="000D4D33"/>
    <w:rsid w:val="000D52B1"/>
    <w:rsid w:val="000D5999"/>
    <w:rsid w:val="000D66E5"/>
    <w:rsid w:val="000D670C"/>
    <w:rsid w:val="000D6ACB"/>
    <w:rsid w:val="000D7567"/>
    <w:rsid w:val="000E026F"/>
    <w:rsid w:val="000E0366"/>
    <w:rsid w:val="000E0D03"/>
    <w:rsid w:val="000E0D3F"/>
    <w:rsid w:val="000E0DFA"/>
    <w:rsid w:val="000E0E80"/>
    <w:rsid w:val="000E0F33"/>
    <w:rsid w:val="000E0FC7"/>
    <w:rsid w:val="000E129C"/>
    <w:rsid w:val="000E2233"/>
    <w:rsid w:val="000E2729"/>
    <w:rsid w:val="000E2A0C"/>
    <w:rsid w:val="000E2E51"/>
    <w:rsid w:val="000E397D"/>
    <w:rsid w:val="000E3C58"/>
    <w:rsid w:val="000E3E9E"/>
    <w:rsid w:val="000E4CD7"/>
    <w:rsid w:val="000E4DC1"/>
    <w:rsid w:val="000E507B"/>
    <w:rsid w:val="000E51C0"/>
    <w:rsid w:val="000E5514"/>
    <w:rsid w:val="000E5532"/>
    <w:rsid w:val="000E58DF"/>
    <w:rsid w:val="000E62E9"/>
    <w:rsid w:val="000E65A1"/>
    <w:rsid w:val="000E6801"/>
    <w:rsid w:val="000E6E7C"/>
    <w:rsid w:val="000E70FE"/>
    <w:rsid w:val="000E71D8"/>
    <w:rsid w:val="000E773A"/>
    <w:rsid w:val="000E782E"/>
    <w:rsid w:val="000F01B1"/>
    <w:rsid w:val="000F10A4"/>
    <w:rsid w:val="000F1448"/>
    <w:rsid w:val="000F16CC"/>
    <w:rsid w:val="000F1872"/>
    <w:rsid w:val="000F1A19"/>
    <w:rsid w:val="000F1BB2"/>
    <w:rsid w:val="000F26B4"/>
    <w:rsid w:val="000F2C9D"/>
    <w:rsid w:val="000F35BF"/>
    <w:rsid w:val="000F384C"/>
    <w:rsid w:val="000F3B2D"/>
    <w:rsid w:val="000F3EB3"/>
    <w:rsid w:val="000F41A8"/>
    <w:rsid w:val="000F4211"/>
    <w:rsid w:val="000F5282"/>
    <w:rsid w:val="000F6351"/>
    <w:rsid w:val="000F63C1"/>
    <w:rsid w:val="000F6AF9"/>
    <w:rsid w:val="000F72B5"/>
    <w:rsid w:val="000F785F"/>
    <w:rsid w:val="000F7DAA"/>
    <w:rsid w:val="00100232"/>
    <w:rsid w:val="00100BEF"/>
    <w:rsid w:val="0010181F"/>
    <w:rsid w:val="00101C0C"/>
    <w:rsid w:val="001049B5"/>
    <w:rsid w:val="00105A31"/>
    <w:rsid w:val="001066BB"/>
    <w:rsid w:val="00106900"/>
    <w:rsid w:val="0010695B"/>
    <w:rsid w:val="00106C63"/>
    <w:rsid w:val="0010724D"/>
    <w:rsid w:val="00107AA9"/>
    <w:rsid w:val="00110E61"/>
    <w:rsid w:val="001113E8"/>
    <w:rsid w:val="001114EF"/>
    <w:rsid w:val="00111E0A"/>
    <w:rsid w:val="00111F16"/>
    <w:rsid w:val="0011248D"/>
    <w:rsid w:val="001128D2"/>
    <w:rsid w:val="00113373"/>
    <w:rsid w:val="001133F9"/>
    <w:rsid w:val="00113A83"/>
    <w:rsid w:val="00113C80"/>
    <w:rsid w:val="00113E29"/>
    <w:rsid w:val="00113F93"/>
    <w:rsid w:val="001141F4"/>
    <w:rsid w:val="00114453"/>
    <w:rsid w:val="00114612"/>
    <w:rsid w:val="0011534C"/>
    <w:rsid w:val="0011584D"/>
    <w:rsid w:val="001158A8"/>
    <w:rsid w:val="00115A20"/>
    <w:rsid w:val="001165A0"/>
    <w:rsid w:val="00116E23"/>
    <w:rsid w:val="001201D4"/>
    <w:rsid w:val="00120378"/>
    <w:rsid w:val="001217B9"/>
    <w:rsid w:val="00123369"/>
    <w:rsid w:val="00123C2C"/>
    <w:rsid w:val="001241AE"/>
    <w:rsid w:val="00124A32"/>
    <w:rsid w:val="00124C56"/>
    <w:rsid w:val="0012513B"/>
    <w:rsid w:val="00125999"/>
    <w:rsid w:val="00125E04"/>
    <w:rsid w:val="00125E17"/>
    <w:rsid w:val="001261D2"/>
    <w:rsid w:val="00126CB8"/>
    <w:rsid w:val="001272AB"/>
    <w:rsid w:val="00127C07"/>
    <w:rsid w:val="00127D93"/>
    <w:rsid w:val="00130B40"/>
    <w:rsid w:val="0013141B"/>
    <w:rsid w:val="0013226C"/>
    <w:rsid w:val="00132390"/>
    <w:rsid w:val="001327A1"/>
    <w:rsid w:val="001328C3"/>
    <w:rsid w:val="00132E8E"/>
    <w:rsid w:val="00133032"/>
    <w:rsid w:val="00133140"/>
    <w:rsid w:val="00133534"/>
    <w:rsid w:val="00133AF2"/>
    <w:rsid w:val="001342CA"/>
    <w:rsid w:val="00134463"/>
    <w:rsid w:val="001352C9"/>
    <w:rsid w:val="0013555F"/>
    <w:rsid w:val="001368C4"/>
    <w:rsid w:val="00136C28"/>
    <w:rsid w:val="00136CD1"/>
    <w:rsid w:val="0013764A"/>
    <w:rsid w:val="00137787"/>
    <w:rsid w:val="00137FAC"/>
    <w:rsid w:val="001401F1"/>
    <w:rsid w:val="0014073A"/>
    <w:rsid w:val="00140889"/>
    <w:rsid w:val="0014093E"/>
    <w:rsid w:val="001411E7"/>
    <w:rsid w:val="00141442"/>
    <w:rsid w:val="00141C67"/>
    <w:rsid w:val="00142B95"/>
    <w:rsid w:val="001431B5"/>
    <w:rsid w:val="00143B77"/>
    <w:rsid w:val="001446BA"/>
    <w:rsid w:val="00144EC3"/>
    <w:rsid w:val="00144F76"/>
    <w:rsid w:val="00145215"/>
    <w:rsid w:val="001459CF"/>
    <w:rsid w:val="00145E47"/>
    <w:rsid w:val="00146727"/>
    <w:rsid w:val="00147082"/>
    <w:rsid w:val="001470EB"/>
    <w:rsid w:val="00147A89"/>
    <w:rsid w:val="00147C40"/>
    <w:rsid w:val="001508C2"/>
    <w:rsid w:val="00150B8B"/>
    <w:rsid w:val="00150B91"/>
    <w:rsid w:val="00151F23"/>
    <w:rsid w:val="00152435"/>
    <w:rsid w:val="0015262E"/>
    <w:rsid w:val="00152F7A"/>
    <w:rsid w:val="0015311F"/>
    <w:rsid w:val="00153710"/>
    <w:rsid w:val="00153723"/>
    <w:rsid w:val="00153E72"/>
    <w:rsid w:val="0015411C"/>
    <w:rsid w:val="001562A2"/>
    <w:rsid w:val="00156A9B"/>
    <w:rsid w:val="0015716A"/>
    <w:rsid w:val="00157D3E"/>
    <w:rsid w:val="00160380"/>
    <w:rsid w:val="001604E2"/>
    <w:rsid w:val="0016113E"/>
    <w:rsid w:val="00161A1B"/>
    <w:rsid w:val="00161D4D"/>
    <w:rsid w:val="00162648"/>
    <w:rsid w:val="00162BF4"/>
    <w:rsid w:val="00163626"/>
    <w:rsid w:val="00163916"/>
    <w:rsid w:val="00163C96"/>
    <w:rsid w:val="00163DBC"/>
    <w:rsid w:val="00163E8A"/>
    <w:rsid w:val="001647E3"/>
    <w:rsid w:val="00164BD7"/>
    <w:rsid w:val="00164C75"/>
    <w:rsid w:val="00164D12"/>
    <w:rsid w:val="00164DD3"/>
    <w:rsid w:val="00164FE0"/>
    <w:rsid w:val="001656A7"/>
    <w:rsid w:val="00165F04"/>
    <w:rsid w:val="001661B2"/>
    <w:rsid w:val="00166A29"/>
    <w:rsid w:val="00166A8C"/>
    <w:rsid w:val="00167B33"/>
    <w:rsid w:val="001708AC"/>
    <w:rsid w:val="00170D03"/>
    <w:rsid w:val="00172102"/>
    <w:rsid w:val="0017224A"/>
    <w:rsid w:val="00172D6C"/>
    <w:rsid w:val="00174601"/>
    <w:rsid w:val="00174712"/>
    <w:rsid w:val="0017532F"/>
    <w:rsid w:val="001758ED"/>
    <w:rsid w:val="00176431"/>
    <w:rsid w:val="00176539"/>
    <w:rsid w:val="001769F5"/>
    <w:rsid w:val="00176BD6"/>
    <w:rsid w:val="00176DD5"/>
    <w:rsid w:val="0017703F"/>
    <w:rsid w:val="001771E9"/>
    <w:rsid w:val="0017729F"/>
    <w:rsid w:val="00177793"/>
    <w:rsid w:val="001778BA"/>
    <w:rsid w:val="00177AAB"/>
    <w:rsid w:val="00177AAF"/>
    <w:rsid w:val="00177C05"/>
    <w:rsid w:val="00177DC5"/>
    <w:rsid w:val="0018010C"/>
    <w:rsid w:val="0018159D"/>
    <w:rsid w:val="001818F4"/>
    <w:rsid w:val="00181E50"/>
    <w:rsid w:val="00182226"/>
    <w:rsid w:val="001826EA"/>
    <w:rsid w:val="00182FA9"/>
    <w:rsid w:val="00183275"/>
    <w:rsid w:val="00183FD3"/>
    <w:rsid w:val="001840C5"/>
    <w:rsid w:val="001842F4"/>
    <w:rsid w:val="00184436"/>
    <w:rsid w:val="00184DCA"/>
    <w:rsid w:val="00186A9E"/>
    <w:rsid w:val="00186BED"/>
    <w:rsid w:val="0018716B"/>
    <w:rsid w:val="00187934"/>
    <w:rsid w:val="001909CE"/>
    <w:rsid w:val="00192124"/>
    <w:rsid w:val="00192A5C"/>
    <w:rsid w:val="00192CCF"/>
    <w:rsid w:val="001934D9"/>
    <w:rsid w:val="00193688"/>
    <w:rsid w:val="0019393A"/>
    <w:rsid w:val="00193D48"/>
    <w:rsid w:val="00193F68"/>
    <w:rsid w:val="00194892"/>
    <w:rsid w:val="00196020"/>
    <w:rsid w:val="001964C8"/>
    <w:rsid w:val="001965BB"/>
    <w:rsid w:val="0019751D"/>
    <w:rsid w:val="001976E1"/>
    <w:rsid w:val="001979BA"/>
    <w:rsid w:val="00197A0E"/>
    <w:rsid w:val="001A0059"/>
    <w:rsid w:val="001A0251"/>
    <w:rsid w:val="001A07D2"/>
    <w:rsid w:val="001A12D3"/>
    <w:rsid w:val="001A167F"/>
    <w:rsid w:val="001A177B"/>
    <w:rsid w:val="001A1BB4"/>
    <w:rsid w:val="001A2315"/>
    <w:rsid w:val="001A30AE"/>
    <w:rsid w:val="001A3DA7"/>
    <w:rsid w:val="001A4261"/>
    <w:rsid w:val="001A4613"/>
    <w:rsid w:val="001A4656"/>
    <w:rsid w:val="001A48A4"/>
    <w:rsid w:val="001A4B01"/>
    <w:rsid w:val="001A4EBE"/>
    <w:rsid w:val="001A649F"/>
    <w:rsid w:val="001B0B75"/>
    <w:rsid w:val="001B0ED1"/>
    <w:rsid w:val="001B115B"/>
    <w:rsid w:val="001B1D1F"/>
    <w:rsid w:val="001B20F1"/>
    <w:rsid w:val="001B27BC"/>
    <w:rsid w:val="001B2C09"/>
    <w:rsid w:val="001B300F"/>
    <w:rsid w:val="001B326B"/>
    <w:rsid w:val="001B36AF"/>
    <w:rsid w:val="001B3C55"/>
    <w:rsid w:val="001B3D10"/>
    <w:rsid w:val="001B427A"/>
    <w:rsid w:val="001B44B1"/>
    <w:rsid w:val="001B4811"/>
    <w:rsid w:val="001B49DB"/>
    <w:rsid w:val="001B49E0"/>
    <w:rsid w:val="001B4A62"/>
    <w:rsid w:val="001B5162"/>
    <w:rsid w:val="001B564D"/>
    <w:rsid w:val="001B6A7A"/>
    <w:rsid w:val="001B6CD1"/>
    <w:rsid w:val="001B6FBC"/>
    <w:rsid w:val="001B74CB"/>
    <w:rsid w:val="001B7A47"/>
    <w:rsid w:val="001B7A98"/>
    <w:rsid w:val="001B7BA0"/>
    <w:rsid w:val="001B7F7F"/>
    <w:rsid w:val="001C02BF"/>
    <w:rsid w:val="001C1026"/>
    <w:rsid w:val="001C20C9"/>
    <w:rsid w:val="001C27D1"/>
    <w:rsid w:val="001C2B47"/>
    <w:rsid w:val="001C3633"/>
    <w:rsid w:val="001C4438"/>
    <w:rsid w:val="001C494F"/>
    <w:rsid w:val="001C4B0D"/>
    <w:rsid w:val="001C5360"/>
    <w:rsid w:val="001C6373"/>
    <w:rsid w:val="001C6A7E"/>
    <w:rsid w:val="001C6C45"/>
    <w:rsid w:val="001C6E61"/>
    <w:rsid w:val="001C7473"/>
    <w:rsid w:val="001C7661"/>
    <w:rsid w:val="001C792E"/>
    <w:rsid w:val="001C7EB4"/>
    <w:rsid w:val="001D01C7"/>
    <w:rsid w:val="001D04F5"/>
    <w:rsid w:val="001D0DEB"/>
    <w:rsid w:val="001D1791"/>
    <w:rsid w:val="001D1A93"/>
    <w:rsid w:val="001D1C99"/>
    <w:rsid w:val="001D2AC1"/>
    <w:rsid w:val="001D3951"/>
    <w:rsid w:val="001D3A4B"/>
    <w:rsid w:val="001D5ACF"/>
    <w:rsid w:val="001D603F"/>
    <w:rsid w:val="001D6096"/>
    <w:rsid w:val="001D6D98"/>
    <w:rsid w:val="001D73BF"/>
    <w:rsid w:val="001D7870"/>
    <w:rsid w:val="001E0066"/>
    <w:rsid w:val="001E0164"/>
    <w:rsid w:val="001E01CC"/>
    <w:rsid w:val="001E03B4"/>
    <w:rsid w:val="001E07C7"/>
    <w:rsid w:val="001E0905"/>
    <w:rsid w:val="001E0FF9"/>
    <w:rsid w:val="001E177E"/>
    <w:rsid w:val="001E18D4"/>
    <w:rsid w:val="001E1938"/>
    <w:rsid w:val="001E1DB8"/>
    <w:rsid w:val="001E202B"/>
    <w:rsid w:val="001E22CC"/>
    <w:rsid w:val="001E32C1"/>
    <w:rsid w:val="001E447C"/>
    <w:rsid w:val="001E5309"/>
    <w:rsid w:val="001E55EA"/>
    <w:rsid w:val="001E577A"/>
    <w:rsid w:val="001E5A5F"/>
    <w:rsid w:val="001E6024"/>
    <w:rsid w:val="001E6545"/>
    <w:rsid w:val="001E7B50"/>
    <w:rsid w:val="001E7BA5"/>
    <w:rsid w:val="001E7D40"/>
    <w:rsid w:val="001E7EAA"/>
    <w:rsid w:val="001F00FD"/>
    <w:rsid w:val="001F03AF"/>
    <w:rsid w:val="001F0418"/>
    <w:rsid w:val="001F0884"/>
    <w:rsid w:val="001F12FD"/>
    <w:rsid w:val="001F1EE2"/>
    <w:rsid w:val="001F2060"/>
    <w:rsid w:val="001F22CC"/>
    <w:rsid w:val="001F2959"/>
    <w:rsid w:val="001F2AC7"/>
    <w:rsid w:val="001F3593"/>
    <w:rsid w:val="001F3B59"/>
    <w:rsid w:val="001F4116"/>
    <w:rsid w:val="001F437F"/>
    <w:rsid w:val="001F54FE"/>
    <w:rsid w:val="001F5C37"/>
    <w:rsid w:val="001F5DEC"/>
    <w:rsid w:val="001F65F0"/>
    <w:rsid w:val="001F6D6C"/>
    <w:rsid w:val="001F7A9F"/>
    <w:rsid w:val="001F7B7F"/>
    <w:rsid w:val="0020015C"/>
    <w:rsid w:val="00200AE9"/>
    <w:rsid w:val="00200B61"/>
    <w:rsid w:val="00200CF8"/>
    <w:rsid w:val="0020103B"/>
    <w:rsid w:val="002011A6"/>
    <w:rsid w:val="002012CB"/>
    <w:rsid w:val="0020222C"/>
    <w:rsid w:val="0020255A"/>
    <w:rsid w:val="00202A67"/>
    <w:rsid w:val="00202BC2"/>
    <w:rsid w:val="00203767"/>
    <w:rsid w:val="00203D56"/>
    <w:rsid w:val="002042F1"/>
    <w:rsid w:val="00204494"/>
    <w:rsid w:val="00204B03"/>
    <w:rsid w:val="00205B9F"/>
    <w:rsid w:val="00205C37"/>
    <w:rsid w:val="00206072"/>
    <w:rsid w:val="0020608E"/>
    <w:rsid w:val="0020614C"/>
    <w:rsid w:val="00206576"/>
    <w:rsid w:val="002067D1"/>
    <w:rsid w:val="00206BC5"/>
    <w:rsid w:val="002073BB"/>
    <w:rsid w:val="0021065F"/>
    <w:rsid w:val="00211846"/>
    <w:rsid w:val="002120A3"/>
    <w:rsid w:val="002120AD"/>
    <w:rsid w:val="0021233F"/>
    <w:rsid w:val="002123AC"/>
    <w:rsid w:val="00212C6A"/>
    <w:rsid w:val="00212CAF"/>
    <w:rsid w:val="002130F4"/>
    <w:rsid w:val="00213425"/>
    <w:rsid w:val="0021425D"/>
    <w:rsid w:val="00214477"/>
    <w:rsid w:val="0021495B"/>
    <w:rsid w:val="00214D62"/>
    <w:rsid w:val="00215350"/>
    <w:rsid w:val="0021571A"/>
    <w:rsid w:val="00215768"/>
    <w:rsid w:val="002157DD"/>
    <w:rsid w:val="00216443"/>
    <w:rsid w:val="00216A34"/>
    <w:rsid w:val="00216D74"/>
    <w:rsid w:val="0021746E"/>
    <w:rsid w:val="002178C5"/>
    <w:rsid w:val="002201B0"/>
    <w:rsid w:val="002203E4"/>
    <w:rsid w:val="002206B6"/>
    <w:rsid w:val="00222773"/>
    <w:rsid w:val="0022347E"/>
    <w:rsid w:val="00223AA5"/>
    <w:rsid w:val="00223C44"/>
    <w:rsid w:val="002240B8"/>
    <w:rsid w:val="002242C9"/>
    <w:rsid w:val="002251A1"/>
    <w:rsid w:val="00226667"/>
    <w:rsid w:val="00226B7A"/>
    <w:rsid w:val="00226F32"/>
    <w:rsid w:val="00226F3B"/>
    <w:rsid w:val="00227241"/>
    <w:rsid w:val="002273E6"/>
    <w:rsid w:val="00227ED2"/>
    <w:rsid w:val="00227F44"/>
    <w:rsid w:val="00227F63"/>
    <w:rsid w:val="00230147"/>
    <w:rsid w:val="00230392"/>
    <w:rsid w:val="002303B3"/>
    <w:rsid w:val="002309FF"/>
    <w:rsid w:val="002323A7"/>
    <w:rsid w:val="00232959"/>
    <w:rsid w:val="00232A4C"/>
    <w:rsid w:val="00233297"/>
    <w:rsid w:val="00233438"/>
    <w:rsid w:val="00233D9C"/>
    <w:rsid w:val="002353B4"/>
    <w:rsid w:val="00235B7A"/>
    <w:rsid w:val="00235D3B"/>
    <w:rsid w:val="00235DC1"/>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2C7B"/>
    <w:rsid w:val="00243327"/>
    <w:rsid w:val="00243350"/>
    <w:rsid w:val="0024412C"/>
    <w:rsid w:val="00244577"/>
    <w:rsid w:val="002445BE"/>
    <w:rsid w:val="0024481C"/>
    <w:rsid w:val="00244A41"/>
    <w:rsid w:val="00244BC2"/>
    <w:rsid w:val="00244DC2"/>
    <w:rsid w:val="002458DB"/>
    <w:rsid w:val="00245B92"/>
    <w:rsid w:val="00245FC1"/>
    <w:rsid w:val="002462C1"/>
    <w:rsid w:val="0024657B"/>
    <w:rsid w:val="00246B2B"/>
    <w:rsid w:val="002472E8"/>
    <w:rsid w:val="0025046C"/>
    <w:rsid w:val="00251771"/>
    <w:rsid w:val="00252286"/>
    <w:rsid w:val="00252A29"/>
    <w:rsid w:val="00253472"/>
    <w:rsid w:val="0025360B"/>
    <w:rsid w:val="002536FA"/>
    <w:rsid w:val="00253EF5"/>
    <w:rsid w:val="0025427B"/>
    <w:rsid w:val="0025438B"/>
    <w:rsid w:val="00254970"/>
    <w:rsid w:val="002549D8"/>
    <w:rsid w:val="00255613"/>
    <w:rsid w:val="00255A2E"/>
    <w:rsid w:val="002562D1"/>
    <w:rsid w:val="0025680B"/>
    <w:rsid w:val="00256D83"/>
    <w:rsid w:val="00256F5C"/>
    <w:rsid w:val="002570BB"/>
    <w:rsid w:val="00257177"/>
    <w:rsid w:val="00257ACC"/>
    <w:rsid w:val="002605EC"/>
    <w:rsid w:val="002606C6"/>
    <w:rsid w:val="00260718"/>
    <w:rsid w:val="00260A5E"/>
    <w:rsid w:val="0026176C"/>
    <w:rsid w:val="00261B34"/>
    <w:rsid w:val="00262254"/>
    <w:rsid w:val="00262A08"/>
    <w:rsid w:val="00262BEC"/>
    <w:rsid w:val="0026311B"/>
    <w:rsid w:val="00263499"/>
    <w:rsid w:val="00263DA9"/>
    <w:rsid w:val="00264610"/>
    <w:rsid w:val="00266B97"/>
    <w:rsid w:val="00266E57"/>
    <w:rsid w:val="0026701F"/>
    <w:rsid w:val="002670AD"/>
    <w:rsid w:val="002671F3"/>
    <w:rsid w:val="00267C7F"/>
    <w:rsid w:val="0027030B"/>
    <w:rsid w:val="002706D0"/>
    <w:rsid w:val="00271D8C"/>
    <w:rsid w:val="00272775"/>
    <w:rsid w:val="00272E04"/>
    <w:rsid w:val="00273434"/>
    <w:rsid w:val="0027360E"/>
    <w:rsid w:val="002738FB"/>
    <w:rsid w:val="0027399C"/>
    <w:rsid w:val="00274144"/>
    <w:rsid w:val="00275373"/>
    <w:rsid w:val="0027555E"/>
    <w:rsid w:val="00275776"/>
    <w:rsid w:val="00275C45"/>
    <w:rsid w:val="00275EC6"/>
    <w:rsid w:val="002765B1"/>
    <w:rsid w:val="00276ACD"/>
    <w:rsid w:val="002805BC"/>
    <w:rsid w:val="00280C86"/>
    <w:rsid w:val="0028190D"/>
    <w:rsid w:val="00281F6F"/>
    <w:rsid w:val="00282828"/>
    <w:rsid w:val="00282C8E"/>
    <w:rsid w:val="00282E13"/>
    <w:rsid w:val="00282EEA"/>
    <w:rsid w:val="00283A14"/>
    <w:rsid w:val="00283C71"/>
    <w:rsid w:val="00283F10"/>
    <w:rsid w:val="00285812"/>
    <w:rsid w:val="0028594F"/>
    <w:rsid w:val="00285EAF"/>
    <w:rsid w:val="002860D8"/>
    <w:rsid w:val="00286312"/>
    <w:rsid w:val="00286E3D"/>
    <w:rsid w:val="0028711C"/>
    <w:rsid w:val="002871F6"/>
    <w:rsid w:val="0028767D"/>
    <w:rsid w:val="00287ED1"/>
    <w:rsid w:val="0029058D"/>
    <w:rsid w:val="002914D1"/>
    <w:rsid w:val="00291A83"/>
    <w:rsid w:val="00291E82"/>
    <w:rsid w:val="0029232B"/>
    <w:rsid w:val="00293046"/>
    <w:rsid w:val="0029343B"/>
    <w:rsid w:val="00293C40"/>
    <w:rsid w:val="002941F8"/>
    <w:rsid w:val="0029445B"/>
    <w:rsid w:val="002944B7"/>
    <w:rsid w:val="002948E5"/>
    <w:rsid w:val="0029505A"/>
    <w:rsid w:val="00295159"/>
    <w:rsid w:val="0029525C"/>
    <w:rsid w:val="002952A0"/>
    <w:rsid w:val="0029557B"/>
    <w:rsid w:val="00295910"/>
    <w:rsid w:val="00295CC3"/>
    <w:rsid w:val="00295DC7"/>
    <w:rsid w:val="002962EB"/>
    <w:rsid w:val="00296C68"/>
    <w:rsid w:val="00297211"/>
    <w:rsid w:val="00297F77"/>
    <w:rsid w:val="00297FA7"/>
    <w:rsid w:val="002A0BCA"/>
    <w:rsid w:val="002A0E2F"/>
    <w:rsid w:val="002A2400"/>
    <w:rsid w:val="002A2A84"/>
    <w:rsid w:val="002A2C2C"/>
    <w:rsid w:val="002A3318"/>
    <w:rsid w:val="002A398F"/>
    <w:rsid w:val="002A3A07"/>
    <w:rsid w:val="002A43B1"/>
    <w:rsid w:val="002A443D"/>
    <w:rsid w:val="002A4798"/>
    <w:rsid w:val="002A4FDD"/>
    <w:rsid w:val="002A61B6"/>
    <w:rsid w:val="002A694F"/>
    <w:rsid w:val="002A7439"/>
    <w:rsid w:val="002A7986"/>
    <w:rsid w:val="002A7DB6"/>
    <w:rsid w:val="002B0FD1"/>
    <w:rsid w:val="002B1E68"/>
    <w:rsid w:val="002B22A0"/>
    <w:rsid w:val="002B2BFF"/>
    <w:rsid w:val="002B3336"/>
    <w:rsid w:val="002B3CC7"/>
    <w:rsid w:val="002B4207"/>
    <w:rsid w:val="002B4797"/>
    <w:rsid w:val="002B4B04"/>
    <w:rsid w:val="002B5018"/>
    <w:rsid w:val="002B58D1"/>
    <w:rsid w:val="002B592B"/>
    <w:rsid w:val="002B5D61"/>
    <w:rsid w:val="002B5FE7"/>
    <w:rsid w:val="002B612E"/>
    <w:rsid w:val="002B72E4"/>
    <w:rsid w:val="002B78AA"/>
    <w:rsid w:val="002C1F33"/>
    <w:rsid w:val="002C207D"/>
    <w:rsid w:val="002C216F"/>
    <w:rsid w:val="002C2743"/>
    <w:rsid w:val="002C2B26"/>
    <w:rsid w:val="002C2E8B"/>
    <w:rsid w:val="002C30EC"/>
    <w:rsid w:val="002C3271"/>
    <w:rsid w:val="002C3DAE"/>
    <w:rsid w:val="002C4192"/>
    <w:rsid w:val="002C4318"/>
    <w:rsid w:val="002C4A1F"/>
    <w:rsid w:val="002C4C64"/>
    <w:rsid w:val="002C5A2C"/>
    <w:rsid w:val="002C5C4A"/>
    <w:rsid w:val="002C63EA"/>
    <w:rsid w:val="002D0593"/>
    <w:rsid w:val="002D0CF2"/>
    <w:rsid w:val="002D0E3F"/>
    <w:rsid w:val="002D1334"/>
    <w:rsid w:val="002D19FF"/>
    <w:rsid w:val="002D1BC5"/>
    <w:rsid w:val="002D1CC7"/>
    <w:rsid w:val="002D2B6B"/>
    <w:rsid w:val="002D2EE1"/>
    <w:rsid w:val="002D37B5"/>
    <w:rsid w:val="002D3886"/>
    <w:rsid w:val="002D3F12"/>
    <w:rsid w:val="002D4594"/>
    <w:rsid w:val="002D45CB"/>
    <w:rsid w:val="002D46C4"/>
    <w:rsid w:val="002D4939"/>
    <w:rsid w:val="002D5D26"/>
    <w:rsid w:val="002D5E95"/>
    <w:rsid w:val="002D5F2E"/>
    <w:rsid w:val="002D6281"/>
    <w:rsid w:val="002D6579"/>
    <w:rsid w:val="002D65E8"/>
    <w:rsid w:val="002D66D1"/>
    <w:rsid w:val="002D6E6D"/>
    <w:rsid w:val="002D73EA"/>
    <w:rsid w:val="002D7F60"/>
    <w:rsid w:val="002E024C"/>
    <w:rsid w:val="002E0995"/>
    <w:rsid w:val="002E0D18"/>
    <w:rsid w:val="002E1BE4"/>
    <w:rsid w:val="002E2E66"/>
    <w:rsid w:val="002E2F16"/>
    <w:rsid w:val="002E31E4"/>
    <w:rsid w:val="002E34D5"/>
    <w:rsid w:val="002E49C6"/>
    <w:rsid w:val="002E5429"/>
    <w:rsid w:val="002E596D"/>
    <w:rsid w:val="002E5AB6"/>
    <w:rsid w:val="002E7009"/>
    <w:rsid w:val="002E78E5"/>
    <w:rsid w:val="002E78EE"/>
    <w:rsid w:val="002E7BFB"/>
    <w:rsid w:val="002E7D6E"/>
    <w:rsid w:val="002F0295"/>
    <w:rsid w:val="002F05AA"/>
    <w:rsid w:val="002F1382"/>
    <w:rsid w:val="002F193D"/>
    <w:rsid w:val="002F1BB8"/>
    <w:rsid w:val="002F1CFD"/>
    <w:rsid w:val="002F2457"/>
    <w:rsid w:val="002F26B1"/>
    <w:rsid w:val="002F2782"/>
    <w:rsid w:val="002F2CB4"/>
    <w:rsid w:val="002F2D05"/>
    <w:rsid w:val="002F41F2"/>
    <w:rsid w:val="002F4777"/>
    <w:rsid w:val="002F4974"/>
    <w:rsid w:val="002F4AA5"/>
    <w:rsid w:val="002F4CAA"/>
    <w:rsid w:val="002F4DFE"/>
    <w:rsid w:val="002F5364"/>
    <w:rsid w:val="002F57CA"/>
    <w:rsid w:val="002F6C14"/>
    <w:rsid w:val="002F6CFE"/>
    <w:rsid w:val="002F6EB4"/>
    <w:rsid w:val="002F75F1"/>
    <w:rsid w:val="002F776C"/>
    <w:rsid w:val="00300A4C"/>
    <w:rsid w:val="00301B91"/>
    <w:rsid w:val="0030256D"/>
    <w:rsid w:val="00302597"/>
    <w:rsid w:val="00302A97"/>
    <w:rsid w:val="00303CCA"/>
    <w:rsid w:val="00304042"/>
    <w:rsid w:val="0030479C"/>
    <w:rsid w:val="00305294"/>
    <w:rsid w:val="00305426"/>
    <w:rsid w:val="00305F39"/>
    <w:rsid w:val="00306861"/>
    <w:rsid w:val="003077D5"/>
    <w:rsid w:val="00307851"/>
    <w:rsid w:val="00307FD4"/>
    <w:rsid w:val="00307FD8"/>
    <w:rsid w:val="003101CD"/>
    <w:rsid w:val="003106DF"/>
    <w:rsid w:val="0031086A"/>
    <w:rsid w:val="00311DD2"/>
    <w:rsid w:val="00311E60"/>
    <w:rsid w:val="003122A8"/>
    <w:rsid w:val="003126FE"/>
    <w:rsid w:val="00313F98"/>
    <w:rsid w:val="00314BBB"/>
    <w:rsid w:val="0031586D"/>
    <w:rsid w:val="00315A18"/>
    <w:rsid w:val="00315F13"/>
    <w:rsid w:val="0031661A"/>
    <w:rsid w:val="0031666A"/>
    <w:rsid w:val="003167A6"/>
    <w:rsid w:val="003177FE"/>
    <w:rsid w:val="00317A06"/>
    <w:rsid w:val="00317BFB"/>
    <w:rsid w:val="00317F5B"/>
    <w:rsid w:val="003201FE"/>
    <w:rsid w:val="00320EB4"/>
    <w:rsid w:val="00321824"/>
    <w:rsid w:val="00321A7E"/>
    <w:rsid w:val="00323017"/>
    <w:rsid w:val="00323E08"/>
    <w:rsid w:val="003254E4"/>
    <w:rsid w:val="003259C8"/>
    <w:rsid w:val="00326AF2"/>
    <w:rsid w:val="00326CF9"/>
    <w:rsid w:val="00327417"/>
    <w:rsid w:val="003279ED"/>
    <w:rsid w:val="00327A17"/>
    <w:rsid w:val="00327A23"/>
    <w:rsid w:val="00327C85"/>
    <w:rsid w:val="00327F11"/>
    <w:rsid w:val="0033042C"/>
    <w:rsid w:val="00330876"/>
    <w:rsid w:val="003309E3"/>
    <w:rsid w:val="00330E2F"/>
    <w:rsid w:val="00330E3D"/>
    <w:rsid w:val="00330F5E"/>
    <w:rsid w:val="0033134E"/>
    <w:rsid w:val="00331565"/>
    <w:rsid w:val="0033172A"/>
    <w:rsid w:val="00331989"/>
    <w:rsid w:val="00332044"/>
    <w:rsid w:val="00332251"/>
    <w:rsid w:val="00333118"/>
    <w:rsid w:val="00333D29"/>
    <w:rsid w:val="003348E1"/>
    <w:rsid w:val="00335DEF"/>
    <w:rsid w:val="003400FB"/>
    <w:rsid w:val="0034148A"/>
    <w:rsid w:val="0034174F"/>
    <w:rsid w:val="0034177D"/>
    <w:rsid w:val="00341B72"/>
    <w:rsid w:val="00341BB1"/>
    <w:rsid w:val="00342221"/>
    <w:rsid w:val="003426A6"/>
    <w:rsid w:val="003430DB"/>
    <w:rsid w:val="00343672"/>
    <w:rsid w:val="003438AB"/>
    <w:rsid w:val="0034412E"/>
    <w:rsid w:val="00344662"/>
    <w:rsid w:val="003446C6"/>
    <w:rsid w:val="00344FCC"/>
    <w:rsid w:val="00345127"/>
    <w:rsid w:val="00346EFD"/>
    <w:rsid w:val="00347042"/>
    <w:rsid w:val="00347A41"/>
    <w:rsid w:val="003507E1"/>
    <w:rsid w:val="00351909"/>
    <w:rsid w:val="00351B11"/>
    <w:rsid w:val="00351E31"/>
    <w:rsid w:val="00352169"/>
    <w:rsid w:val="0035260E"/>
    <w:rsid w:val="00353346"/>
    <w:rsid w:val="00353771"/>
    <w:rsid w:val="00353BDC"/>
    <w:rsid w:val="00354B9D"/>
    <w:rsid w:val="00354F6B"/>
    <w:rsid w:val="0035533F"/>
    <w:rsid w:val="00355CEC"/>
    <w:rsid w:val="00357013"/>
    <w:rsid w:val="00357BC3"/>
    <w:rsid w:val="00357D85"/>
    <w:rsid w:val="00360A25"/>
    <w:rsid w:val="00361719"/>
    <w:rsid w:val="003619D4"/>
    <w:rsid w:val="00362180"/>
    <w:rsid w:val="00362233"/>
    <w:rsid w:val="00362D2F"/>
    <w:rsid w:val="00363529"/>
    <w:rsid w:val="003635FF"/>
    <w:rsid w:val="00363775"/>
    <w:rsid w:val="00364139"/>
    <w:rsid w:val="00364B41"/>
    <w:rsid w:val="00366C05"/>
    <w:rsid w:val="003672B9"/>
    <w:rsid w:val="003675CF"/>
    <w:rsid w:val="00367971"/>
    <w:rsid w:val="00367F78"/>
    <w:rsid w:val="00367FE0"/>
    <w:rsid w:val="00370291"/>
    <w:rsid w:val="0037092E"/>
    <w:rsid w:val="003719B3"/>
    <w:rsid w:val="003720A4"/>
    <w:rsid w:val="003723A6"/>
    <w:rsid w:val="003729C9"/>
    <w:rsid w:val="00372C1A"/>
    <w:rsid w:val="00372C3C"/>
    <w:rsid w:val="003735B9"/>
    <w:rsid w:val="003736D4"/>
    <w:rsid w:val="003739B9"/>
    <w:rsid w:val="00373BAA"/>
    <w:rsid w:val="00374104"/>
    <w:rsid w:val="00374378"/>
    <w:rsid w:val="00375A8A"/>
    <w:rsid w:val="00375D2D"/>
    <w:rsid w:val="003765EB"/>
    <w:rsid w:val="0037727A"/>
    <w:rsid w:val="0037755A"/>
    <w:rsid w:val="00377A28"/>
    <w:rsid w:val="00377EBA"/>
    <w:rsid w:val="00380A02"/>
    <w:rsid w:val="003810A6"/>
    <w:rsid w:val="003812A7"/>
    <w:rsid w:val="0038172C"/>
    <w:rsid w:val="00381E2D"/>
    <w:rsid w:val="00381FAD"/>
    <w:rsid w:val="00382820"/>
    <w:rsid w:val="0038486A"/>
    <w:rsid w:val="003848BF"/>
    <w:rsid w:val="003848FC"/>
    <w:rsid w:val="003852B6"/>
    <w:rsid w:val="003856CF"/>
    <w:rsid w:val="003862FF"/>
    <w:rsid w:val="00386629"/>
    <w:rsid w:val="003870B0"/>
    <w:rsid w:val="0038710C"/>
    <w:rsid w:val="003876EB"/>
    <w:rsid w:val="0038797D"/>
    <w:rsid w:val="00387C95"/>
    <w:rsid w:val="00390064"/>
    <w:rsid w:val="00391430"/>
    <w:rsid w:val="003919CE"/>
    <w:rsid w:val="003933A1"/>
    <w:rsid w:val="00393991"/>
    <w:rsid w:val="00393A11"/>
    <w:rsid w:val="00393A4C"/>
    <w:rsid w:val="00393EF7"/>
    <w:rsid w:val="003948F3"/>
    <w:rsid w:val="0039495D"/>
    <w:rsid w:val="00394DE9"/>
    <w:rsid w:val="003956B2"/>
    <w:rsid w:val="003958C1"/>
    <w:rsid w:val="00395E78"/>
    <w:rsid w:val="00395FF6"/>
    <w:rsid w:val="003963A3"/>
    <w:rsid w:val="0039652F"/>
    <w:rsid w:val="003966B1"/>
    <w:rsid w:val="00396A60"/>
    <w:rsid w:val="00396B1B"/>
    <w:rsid w:val="0039750E"/>
    <w:rsid w:val="00397B3A"/>
    <w:rsid w:val="00397B5B"/>
    <w:rsid w:val="003A01F4"/>
    <w:rsid w:val="003A0520"/>
    <w:rsid w:val="003A05D3"/>
    <w:rsid w:val="003A0F96"/>
    <w:rsid w:val="003A1779"/>
    <w:rsid w:val="003A1E9E"/>
    <w:rsid w:val="003A293E"/>
    <w:rsid w:val="003A29FC"/>
    <w:rsid w:val="003A2EC9"/>
    <w:rsid w:val="003A34C1"/>
    <w:rsid w:val="003A35A4"/>
    <w:rsid w:val="003A3AD2"/>
    <w:rsid w:val="003A3D80"/>
    <w:rsid w:val="003A42C8"/>
    <w:rsid w:val="003A463E"/>
    <w:rsid w:val="003A4EA7"/>
    <w:rsid w:val="003A5CD4"/>
    <w:rsid w:val="003A5D2A"/>
    <w:rsid w:val="003A5D3A"/>
    <w:rsid w:val="003A6278"/>
    <w:rsid w:val="003A63C9"/>
    <w:rsid w:val="003A648F"/>
    <w:rsid w:val="003A6591"/>
    <w:rsid w:val="003A7789"/>
    <w:rsid w:val="003A7DDD"/>
    <w:rsid w:val="003B0BC8"/>
    <w:rsid w:val="003B145E"/>
    <w:rsid w:val="003B27A4"/>
    <w:rsid w:val="003B394F"/>
    <w:rsid w:val="003B4132"/>
    <w:rsid w:val="003B46D5"/>
    <w:rsid w:val="003B4803"/>
    <w:rsid w:val="003B6F03"/>
    <w:rsid w:val="003B704F"/>
    <w:rsid w:val="003B783F"/>
    <w:rsid w:val="003B7D0E"/>
    <w:rsid w:val="003C0C00"/>
    <w:rsid w:val="003C0D57"/>
    <w:rsid w:val="003C112A"/>
    <w:rsid w:val="003C1835"/>
    <w:rsid w:val="003C1911"/>
    <w:rsid w:val="003C1F94"/>
    <w:rsid w:val="003C209B"/>
    <w:rsid w:val="003C3985"/>
    <w:rsid w:val="003C42FB"/>
    <w:rsid w:val="003C4637"/>
    <w:rsid w:val="003C4FAD"/>
    <w:rsid w:val="003C501C"/>
    <w:rsid w:val="003C51D2"/>
    <w:rsid w:val="003C5A82"/>
    <w:rsid w:val="003C5AB6"/>
    <w:rsid w:val="003C5B26"/>
    <w:rsid w:val="003C6047"/>
    <w:rsid w:val="003C612E"/>
    <w:rsid w:val="003C631E"/>
    <w:rsid w:val="003C6612"/>
    <w:rsid w:val="003C6B82"/>
    <w:rsid w:val="003C7221"/>
    <w:rsid w:val="003C7A9C"/>
    <w:rsid w:val="003C7ED9"/>
    <w:rsid w:val="003D07E3"/>
    <w:rsid w:val="003D0BD0"/>
    <w:rsid w:val="003D205F"/>
    <w:rsid w:val="003D2168"/>
    <w:rsid w:val="003D296F"/>
    <w:rsid w:val="003D2F95"/>
    <w:rsid w:val="003D3A03"/>
    <w:rsid w:val="003D4673"/>
    <w:rsid w:val="003D5004"/>
    <w:rsid w:val="003D5DD2"/>
    <w:rsid w:val="003D6277"/>
    <w:rsid w:val="003D6669"/>
    <w:rsid w:val="003D672B"/>
    <w:rsid w:val="003D6842"/>
    <w:rsid w:val="003D69A2"/>
    <w:rsid w:val="003D6F81"/>
    <w:rsid w:val="003D71EF"/>
    <w:rsid w:val="003D780C"/>
    <w:rsid w:val="003D7880"/>
    <w:rsid w:val="003D78A9"/>
    <w:rsid w:val="003D7EA4"/>
    <w:rsid w:val="003E14EA"/>
    <w:rsid w:val="003E32B0"/>
    <w:rsid w:val="003E347D"/>
    <w:rsid w:val="003E35D2"/>
    <w:rsid w:val="003E3B8B"/>
    <w:rsid w:val="003E4967"/>
    <w:rsid w:val="003E4C0C"/>
    <w:rsid w:val="003E4F02"/>
    <w:rsid w:val="003E58A9"/>
    <w:rsid w:val="003E5DDD"/>
    <w:rsid w:val="003E601D"/>
    <w:rsid w:val="003E60FE"/>
    <w:rsid w:val="003E627E"/>
    <w:rsid w:val="003E78CE"/>
    <w:rsid w:val="003E79D2"/>
    <w:rsid w:val="003E7BFE"/>
    <w:rsid w:val="003E7F8C"/>
    <w:rsid w:val="003F0137"/>
    <w:rsid w:val="003F0260"/>
    <w:rsid w:val="003F14C3"/>
    <w:rsid w:val="003F1890"/>
    <w:rsid w:val="003F1BF9"/>
    <w:rsid w:val="003F1E8F"/>
    <w:rsid w:val="003F215C"/>
    <w:rsid w:val="003F2429"/>
    <w:rsid w:val="003F274A"/>
    <w:rsid w:val="003F2A8D"/>
    <w:rsid w:val="003F36A5"/>
    <w:rsid w:val="003F38DF"/>
    <w:rsid w:val="003F448B"/>
    <w:rsid w:val="003F4E9C"/>
    <w:rsid w:val="003F5576"/>
    <w:rsid w:val="003F57EB"/>
    <w:rsid w:val="003F5C9D"/>
    <w:rsid w:val="003F5E4B"/>
    <w:rsid w:val="003F670C"/>
    <w:rsid w:val="003F7419"/>
    <w:rsid w:val="003F7713"/>
    <w:rsid w:val="003F7B26"/>
    <w:rsid w:val="003F7FCE"/>
    <w:rsid w:val="00400050"/>
    <w:rsid w:val="004001E5"/>
    <w:rsid w:val="00400938"/>
    <w:rsid w:val="00400B6C"/>
    <w:rsid w:val="00400F74"/>
    <w:rsid w:val="00401FAA"/>
    <w:rsid w:val="00401FFF"/>
    <w:rsid w:val="00402545"/>
    <w:rsid w:val="0040290B"/>
    <w:rsid w:val="00403EE3"/>
    <w:rsid w:val="00404055"/>
    <w:rsid w:val="004040F3"/>
    <w:rsid w:val="004041D8"/>
    <w:rsid w:val="00404C54"/>
    <w:rsid w:val="0040558A"/>
    <w:rsid w:val="00405B22"/>
    <w:rsid w:val="0040623F"/>
    <w:rsid w:val="00406484"/>
    <w:rsid w:val="0040673C"/>
    <w:rsid w:val="00406B06"/>
    <w:rsid w:val="00407117"/>
    <w:rsid w:val="00411137"/>
    <w:rsid w:val="004115DC"/>
    <w:rsid w:val="00411EBC"/>
    <w:rsid w:val="00412411"/>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11C6"/>
    <w:rsid w:val="00421B6B"/>
    <w:rsid w:val="00422113"/>
    <w:rsid w:val="00422F69"/>
    <w:rsid w:val="00423789"/>
    <w:rsid w:val="00423856"/>
    <w:rsid w:val="00424E0C"/>
    <w:rsid w:val="004255E6"/>
    <w:rsid w:val="0042581E"/>
    <w:rsid w:val="00425E6F"/>
    <w:rsid w:val="0042651A"/>
    <w:rsid w:val="0042660E"/>
    <w:rsid w:val="00427132"/>
    <w:rsid w:val="004277B7"/>
    <w:rsid w:val="00427962"/>
    <w:rsid w:val="004311B3"/>
    <w:rsid w:val="004313D2"/>
    <w:rsid w:val="00431698"/>
    <w:rsid w:val="00431799"/>
    <w:rsid w:val="00431C86"/>
    <w:rsid w:val="00432804"/>
    <w:rsid w:val="00433190"/>
    <w:rsid w:val="00433396"/>
    <w:rsid w:val="004336DB"/>
    <w:rsid w:val="00433EDD"/>
    <w:rsid w:val="004343A7"/>
    <w:rsid w:val="00434451"/>
    <w:rsid w:val="0043467E"/>
    <w:rsid w:val="004348DA"/>
    <w:rsid w:val="00434B3D"/>
    <w:rsid w:val="00435C95"/>
    <w:rsid w:val="00435D45"/>
    <w:rsid w:val="00436D76"/>
    <w:rsid w:val="00437351"/>
    <w:rsid w:val="004376D3"/>
    <w:rsid w:val="004404E8"/>
    <w:rsid w:val="004405DC"/>
    <w:rsid w:val="004409FD"/>
    <w:rsid w:val="004422FD"/>
    <w:rsid w:val="00442374"/>
    <w:rsid w:val="00442DE3"/>
    <w:rsid w:val="00444316"/>
    <w:rsid w:val="0044438F"/>
    <w:rsid w:val="00444408"/>
    <w:rsid w:val="00444660"/>
    <w:rsid w:val="004447CF"/>
    <w:rsid w:val="00444AE7"/>
    <w:rsid w:val="00444BF7"/>
    <w:rsid w:val="00444EBB"/>
    <w:rsid w:val="00445648"/>
    <w:rsid w:val="004457C9"/>
    <w:rsid w:val="00445FCF"/>
    <w:rsid w:val="0044699F"/>
    <w:rsid w:val="00447170"/>
    <w:rsid w:val="0044733A"/>
    <w:rsid w:val="004474F5"/>
    <w:rsid w:val="00450429"/>
    <w:rsid w:val="00450513"/>
    <w:rsid w:val="004513C4"/>
    <w:rsid w:val="00451DEB"/>
    <w:rsid w:val="004523FB"/>
    <w:rsid w:val="004538BE"/>
    <w:rsid w:val="00453909"/>
    <w:rsid w:val="004547CB"/>
    <w:rsid w:val="004555C2"/>
    <w:rsid w:val="00455C2A"/>
    <w:rsid w:val="00456BFE"/>
    <w:rsid w:val="00456D9B"/>
    <w:rsid w:val="00457120"/>
    <w:rsid w:val="00457C10"/>
    <w:rsid w:val="00457D08"/>
    <w:rsid w:val="00460B54"/>
    <w:rsid w:val="00461223"/>
    <w:rsid w:val="0046197F"/>
    <w:rsid w:val="00461A2C"/>
    <w:rsid w:val="00461E52"/>
    <w:rsid w:val="004628DA"/>
    <w:rsid w:val="00462939"/>
    <w:rsid w:val="00463246"/>
    <w:rsid w:val="00463646"/>
    <w:rsid w:val="00463AA3"/>
    <w:rsid w:val="0046404B"/>
    <w:rsid w:val="0046487D"/>
    <w:rsid w:val="00464B4A"/>
    <w:rsid w:val="00464F53"/>
    <w:rsid w:val="0046564E"/>
    <w:rsid w:val="00465669"/>
    <w:rsid w:val="00465B96"/>
    <w:rsid w:val="00465C8B"/>
    <w:rsid w:val="004661EA"/>
    <w:rsid w:val="00467D5E"/>
    <w:rsid w:val="00470B2E"/>
    <w:rsid w:val="00471147"/>
    <w:rsid w:val="00471705"/>
    <w:rsid w:val="00471CE6"/>
    <w:rsid w:val="00472560"/>
    <w:rsid w:val="00472933"/>
    <w:rsid w:val="0047296B"/>
    <w:rsid w:val="0047369F"/>
    <w:rsid w:val="00473858"/>
    <w:rsid w:val="00473A82"/>
    <w:rsid w:val="00473B1A"/>
    <w:rsid w:val="00473EEA"/>
    <w:rsid w:val="004742EB"/>
    <w:rsid w:val="004744E8"/>
    <w:rsid w:val="00474990"/>
    <w:rsid w:val="00474D9B"/>
    <w:rsid w:val="00474EF8"/>
    <w:rsid w:val="00475214"/>
    <w:rsid w:val="0047562D"/>
    <w:rsid w:val="00475EFC"/>
    <w:rsid w:val="00476317"/>
    <w:rsid w:val="00476BAF"/>
    <w:rsid w:val="0048121E"/>
    <w:rsid w:val="0048127D"/>
    <w:rsid w:val="0048160C"/>
    <w:rsid w:val="00481A29"/>
    <w:rsid w:val="00481FFA"/>
    <w:rsid w:val="004820E3"/>
    <w:rsid w:val="0048269D"/>
    <w:rsid w:val="00482B79"/>
    <w:rsid w:val="00482FDA"/>
    <w:rsid w:val="00483C94"/>
    <w:rsid w:val="00483F35"/>
    <w:rsid w:val="00483F8B"/>
    <w:rsid w:val="00484B85"/>
    <w:rsid w:val="00485978"/>
    <w:rsid w:val="00485CB5"/>
    <w:rsid w:val="00485DBB"/>
    <w:rsid w:val="00485EC4"/>
    <w:rsid w:val="004867B4"/>
    <w:rsid w:val="00486B67"/>
    <w:rsid w:val="00486ED9"/>
    <w:rsid w:val="004871E8"/>
    <w:rsid w:val="00487AA2"/>
    <w:rsid w:val="00491E49"/>
    <w:rsid w:val="00492A07"/>
    <w:rsid w:val="00492A50"/>
    <w:rsid w:val="00492EA6"/>
    <w:rsid w:val="00493067"/>
    <w:rsid w:val="00493152"/>
    <w:rsid w:val="004937BA"/>
    <w:rsid w:val="004937F1"/>
    <w:rsid w:val="00493939"/>
    <w:rsid w:val="0049410A"/>
    <w:rsid w:val="0049413D"/>
    <w:rsid w:val="00494155"/>
    <w:rsid w:val="0049418C"/>
    <w:rsid w:val="004944E7"/>
    <w:rsid w:val="00494F73"/>
    <w:rsid w:val="00495879"/>
    <w:rsid w:val="0049595C"/>
    <w:rsid w:val="00495AC0"/>
    <w:rsid w:val="00495B78"/>
    <w:rsid w:val="00496CDC"/>
    <w:rsid w:val="004975BD"/>
    <w:rsid w:val="0049761D"/>
    <w:rsid w:val="004976ED"/>
    <w:rsid w:val="00497A23"/>
    <w:rsid w:val="00497F01"/>
    <w:rsid w:val="00497F93"/>
    <w:rsid w:val="004A0C55"/>
    <w:rsid w:val="004A1084"/>
    <w:rsid w:val="004A1DBE"/>
    <w:rsid w:val="004A1EBF"/>
    <w:rsid w:val="004A29B0"/>
    <w:rsid w:val="004A2A57"/>
    <w:rsid w:val="004A2D16"/>
    <w:rsid w:val="004A39FA"/>
    <w:rsid w:val="004A4F69"/>
    <w:rsid w:val="004A5882"/>
    <w:rsid w:val="004A5E8F"/>
    <w:rsid w:val="004A6180"/>
    <w:rsid w:val="004A625F"/>
    <w:rsid w:val="004A6430"/>
    <w:rsid w:val="004A7D74"/>
    <w:rsid w:val="004B00B3"/>
    <w:rsid w:val="004B1659"/>
    <w:rsid w:val="004B1BC8"/>
    <w:rsid w:val="004B1F48"/>
    <w:rsid w:val="004B23F2"/>
    <w:rsid w:val="004B2B58"/>
    <w:rsid w:val="004B2D41"/>
    <w:rsid w:val="004B2D57"/>
    <w:rsid w:val="004B3073"/>
    <w:rsid w:val="004B38A2"/>
    <w:rsid w:val="004B42BE"/>
    <w:rsid w:val="004B57C9"/>
    <w:rsid w:val="004B637A"/>
    <w:rsid w:val="004B641D"/>
    <w:rsid w:val="004B6A28"/>
    <w:rsid w:val="004B6D6D"/>
    <w:rsid w:val="004B712F"/>
    <w:rsid w:val="004B759A"/>
    <w:rsid w:val="004C1AFA"/>
    <w:rsid w:val="004C1F8D"/>
    <w:rsid w:val="004C2195"/>
    <w:rsid w:val="004C23F7"/>
    <w:rsid w:val="004C25CF"/>
    <w:rsid w:val="004C32C1"/>
    <w:rsid w:val="004C3670"/>
    <w:rsid w:val="004C377F"/>
    <w:rsid w:val="004C384F"/>
    <w:rsid w:val="004C3C6B"/>
    <w:rsid w:val="004C4D58"/>
    <w:rsid w:val="004C5330"/>
    <w:rsid w:val="004C674D"/>
    <w:rsid w:val="004C7861"/>
    <w:rsid w:val="004C7CCB"/>
    <w:rsid w:val="004D02AA"/>
    <w:rsid w:val="004D0C37"/>
    <w:rsid w:val="004D15E2"/>
    <w:rsid w:val="004D2A03"/>
    <w:rsid w:val="004D2BC6"/>
    <w:rsid w:val="004D3880"/>
    <w:rsid w:val="004D3B1D"/>
    <w:rsid w:val="004D3B91"/>
    <w:rsid w:val="004D3C6B"/>
    <w:rsid w:val="004D3F61"/>
    <w:rsid w:val="004D4520"/>
    <w:rsid w:val="004D4AE8"/>
    <w:rsid w:val="004D4CE6"/>
    <w:rsid w:val="004D533E"/>
    <w:rsid w:val="004D5EAB"/>
    <w:rsid w:val="004D60C9"/>
    <w:rsid w:val="004D61EE"/>
    <w:rsid w:val="004D7B13"/>
    <w:rsid w:val="004D7C10"/>
    <w:rsid w:val="004D7E4D"/>
    <w:rsid w:val="004E0BEB"/>
    <w:rsid w:val="004E0E4F"/>
    <w:rsid w:val="004E100F"/>
    <w:rsid w:val="004E26C5"/>
    <w:rsid w:val="004E2F79"/>
    <w:rsid w:val="004E3128"/>
    <w:rsid w:val="004E3963"/>
    <w:rsid w:val="004E4280"/>
    <w:rsid w:val="004E4C7F"/>
    <w:rsid w:val="004E60ED"/>
    <w:rsid w:val="004E67F6"/>
    <w:rsid w:val="004E69B4"/>
    <w:rsid w:val="004E6A64"/>
    <w:rsid w:val="004E7686"/>
    <w:rsid w:val="004E7E6D"/>
    <w:rsid w:val="004F03F5"/>
    <w:rsid w:val="004F0BA2"/>
    <w:rsid w:val="004F23F1"/>
    <w:rsid w:val="004F24BB"/>
    <w:rsid w:val="004F2878"/>
    <w:rsid w:val="004F295A"/>
    <w:rsid w:val="004F44B8"/>
    <w:rsid w:val="004F4903"/>
    <w:rsid w:val="004F4C95"/>
    <w:rsid w:val="004F4CDA"/>
    <w:rsid w:val="004F4EBB"/>
    <w:rsid w:val="004F55AF"/>
    <w:rsid w:val="004F5F9D"/>
    <w:rsid w:val="004F6AB1"/>
    <w:rsid w:val="004F74DA"/>
    <w:rsid w:val="004F7830"/>
    <w:rsid w:val="004F78A8"/>
    <w:rsid w:val="00500802"/>
    <w:rsid w:val="00500B95"/>
    <w:rsid w:val="00501FA6"/>
    <w:rsid w:val="0050284A"/>
    <w:rsid w:val="00502974"/>
    <w:rsid w:val="00502FF3"/>
    <w:rsid w:val="0050333B"/>
    <w:rsid w:val="005039F7"/>
    <w:rsid w:val="00504024"/>
    <w:rsid w:val="0050431D"/>
    <w:rsid w:val="0050453A"/>
    <w:rsid w:val="00504B93"/>
    <w:rsid w:val="00504D12"/>
    <w:rsid w:val="00504F12"/>
    <w:rsid w:val="00504F65"/>
    <w:rsid w:val="005063AA"/>
    <w:rsid w:val="00507251"/>
    <w:rsid w:val="005073E8"/>
    <w:rsid w:val="00507613"/>
    <w:rsid w:val="00507909"/>
    <w:rsid w:val="00510DA3"/>
    <w:rsid w:val="005111F8"/>
    <w:rsid w:val="0051170C"/>
    <w:rsid w:val="00511732"/>
    <w:rsid w:val="00512988"/>
    <w:rsid w:val="00512A64"/>
    <w:rsid w:val="005133A9"/>
    <w:rsid w:val="00514197"/>
    <w:rsid w:val="00514C2A"/>
    <w:rsid w:val="0051518F"/>
    <w:rsid w:val="00515876"/>
    <w:rsid w:val="005159EF"/>
    <w:rsid w:val="00515C18"/>
    <w:rsid w:val="00515C93"/>
    <w:rsid w:val="00515E57"/>
    <w:rsid w:val="00515FE1"/>
    <w:rsid w:val="00516293"/>
    <w:rsid w:val="00517175"/>
    <w:rsid w:val="0051785D"/>
    <w:rsid w:val="00517D73"/>
    <w:rsid w:val="00520AA4"/>
    <w:rsid w:val="00520FA2"/>
    <w:rsid w:val="00521022"/>
    <w:rsid w:val="0052209C"/>
    <w:rsid w:val="005228B3"/>
    <w:rsid w:val="00524A09"/>
    <w:rsid w:val="00524C3B"/>
    <w:rsid w:val="00524D39"/>
    <w:rsid w:val="00524D4C"/>
    <w:rsid w:val="00524D74"/>
    <w:rsid w:val="00524FE1"/>
    <w:rsid w:val="0052581E"/>
    <w:rsid w:val="00525FBF"/>
    <w:rsid w:val="00526160"/>
    <w:rsid w:val="005265C5"/>
    <w:rsid w:val="005270B9"/>
    <w:rsid w:val="00527A61"/>
    <w:rsid w:val="00527C0B"/>
    <w:rsid w:val="00527D2C"/>
    <w:rsid w:val="00530508"/>
    <w:rsid w:val="00531316"/>
    <w:rsid w:val="0053165B"/>
    <w:rsid w:val="00531AAE"/>
    <w:rsid w:val="00532D6B"/>
    <w:rsid w:val="00532EAC"/>
    <w:rsid w:val="0053334C"/>
    <w:rsid w:val="0053361A"/>
    <w:rsid w:val="0053442B"/>
    <w:rsid w:val="00534D09"/>
    <w:rsid w:val="005362DE"/>
    <w:rsid w:val="00537DE2"/>
    <w:rsid w:val="0054002D"/>
    <w:rsid w:val="00540097"/>
    <w:rsid w:val="005407C3"/>
    <w:rsid w:val="00540D67"/>
    <w:rsid w:val="00541159"/>
    <w:rsid w:val="005414A5"/>
    <w:rsid w:val="00541E57"/>
    <w:rsid w:val="00542129"/>
    <w:rsid w:val="00542444"/>
    <w:rsid w:val="00542509"/>
    <w:rsid w:val="005426C8"/>
    <w:rsid w:val="005428DB"/>
    <w:rsid w:val="00542FF5"/>
    <w:rsid w:val="00543110"/>
    <w:rsid w:val="00543567"/>
    <w:rsid w:val="005435DB"/>
    <w:rsid w:val="00543D69"/>
    <w:rsid w:val="005441DB"/>
    <w:rsid w:val="00544265"/>
    <w:rsid w:val="00545773"/>
    <w:rsid w:val="00545F1D"/>
    <w:rsid w:val="005471AE"/>
    <w:rsid w:val="00547C07"/>
    <w:rsid w:val="00550A72"/>
    <w:rsid w:val="00550C70"/>
    <w:rsid w:val="00551A5B"/>
    <w:rsid w:val="00551C84"/>
    <w:rsid w:val="005527FB"/>
    <w:rsid w:val="00552AAA"/>
    <w:rsid w:val="00552B82"/>
    <w:rsid w:val="00553A8A"/>
    <w:rsid w:val="00553C2A"/>
    <w:rsid w:val="00553E5E"/>
    <w:rsid w:val="005540F3"/>
    <w:rsid w:val="005541CF"/>
    <w:rsid w:val="00554305"/>
    <w:rsid w:val="0055481E"/>
    <w:rsid w:val="00554FD9"/>
    <w:rsid w:val="005554AA"/>
    <w:rsid w:val="00555537"/>
    <w:rsid w:val="00556BE1"/>
    <w:rsid w:val="005572D0"/>
    <w:rsid w:val="00560226"/>
    <w:rsid w:val="00560E01"/>
    <w:rsid w:val="005611AF"/>
    <w:rsid w:val="00561F59"/>
    <w:rsid w:val="00562117"/>
    <w:rsid w:val="00562CBE"/>
    <w:rsid w:val="00563CE1"/>
    <w:rsid w:val="00563D41"/>
    <w:rsid w:val="005641F3"/>
    <w:rsid w:val="00564BA3"/>
    <w:rsid w:val="00564E91"/>
    <w:rsid w:val="00565CED"/>
    <w:rsid w:val="00565EF5"/>
    <w:rsid w:val="005669FD"/>
    <w:rsid w:val="00566DD5"/>
    <w:rsid w:val="00570511"/>
    <w:rsid w:val="005726BA"/>
    <w:rsid w:val="0057440C"/>
    <w:rsid w:val="0057469B"/>
    <w:rsid w:val="0057501A"/>
    <w:rsid w:val="0057652E"/>
    <w:rsid w:val="0058004C"/>
    <w:rsid w:val="00580399"/>
    <w:rsid w:val="0058077A"/>
    <w:rsid w:val="005814E4"/>
    <w:rsid w:val="00581D9E"/>
    <w:rsid w:val="00581DC2"/>
    <w:rsid w:val="00582157"/>
    <w:rsid w:val="005828DE"/>
    <w:rsid w:val="00582981"/>
    <w:rsid w:val="00582ACA"/>
    <w:rsid w:val="00582F54"/>
    <w:rsid w:val="0058307B"/>
    <w:rsid w:val="00583779"/>
    <w:rsid w:val="00583C6D"/>
    <w:rsid w:val="00583CDD"/>
    <w:rsid w:val="00584F7F"/>
    <w:rsid w:val="0058648B"/>
    <w:rsid w:val="00586D5B"/>
    <w:rsid w:val="00587794"/>
    <w:rsid w:val="00587EFF"/>
    <w:rsid w:val="0059004E"/>
    <w:rsid w:val="005900C9"/>
    <w:rsid w:val="005900D3"/>
    <w:rsid w:val="005902BA"/>
    <w:rsid w:val="00590756"/>
    <w:rsid w:val="0059085F"/>
    <w:rsid w:val="00592EC3"/>
    <w:rsid w:val="00594224"/>
    <w:rsid w:val="005949B1"/>
    <w:rsid w:val="00594C09"/>
    <w:rsid w:val="00594C14"/>
    <w:rsid w:val="005956F8"/>
    <w:rsid w:val="005957B0"/>
    <w:rsid w:val="00595DB8"/>
    <w:rsid w:val="00596126"/>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7F"/>
    <w:rsid w:val="005A38E8"/>
    <w:rsid w:val="005A437C"/>
    <w:rsid w:val="005A457C"/>
    <w:rsid w:val="005A53F1"/>
    <w:rsid w:val="005A5994"/>
    <w:rsid w:val="005A621E"/>
    <w:rsid w:val="005A6DA3"/>
    <w:rsid w:val="005B0159"/>
    <w:rsid w:val="005B01E6"/>
    <w:rsid w:val="005B0AC2"/>
    <w:rsid w:val="005B0E6B"/>
    <w:rsid w:val="005B1412"/>
    <w:rsid w:val="005B16A4"/>
    <w:rsid w:val="005B1884"/>
    <w:rsid w:val="005B18EC"/>
    <w:rsid w:val="005B25FA"/>
    <w:rsid w:val="005B2B91"/>
    <w:rsid w:val="005B2BAF"/>
    <w:rsid w:val="005B2DD1"/>
    <w:rsid w:val="005B2FEE"/>
    <w:rsid w:val="005B3182"/>
    <w:rsid w:val="005B348E"/>
    <w:rsid w:val="005B46CA"/>
    <w:rsid w:val="005B5055"/>
    <w:rsid w:val="005B58B3"/>
    <w:rsid w:val="005B5AC2"/>
    <w:rsid w:val="005B61C1"/>
    <w:rsid w:val="005B62D1"/>
    <w:rsid w:val="005B6466"/>
    <w:rsid w:val="005B653C"/>
    <w:rsid w:val="005B76E4"/>
    <w:rsid w:val="005B791F"/>
    <w:rsid w:val="005C08CA"/>
    <w:rsid w:val="005C09B0"/>
    <w:rsid w:val="005C0F72"/>
    <w:rsid w:val="005C17CD"/>
    <w:rsid w:val="005C1D4D"/>
    <w:rsid w:val="005C1E0E"/>
    <w:rsid w:val="005C214C"/>
    <w:rsid w:val="005C251A"/>
    <w:rsid w:val="005C27AA"/>
    <w:rsid w:val="005C31F2"/>
    <w:rsid w:val="005C363B"/>
    <w:rsid w:val="005C3AE3"/>
    <w:rsid w:val="005C416E"/>
    <w:rsid w:val="005C4ABC"/>
    <w:rsid w:val="005C5748"/>
    <w:rsid w:val="005C57CD"/>
    <w:rsid w:val="005C6ABA"/>
    <w:rsid w:val="005C760A"/>
    <w:rsid w:val="005D00C8"/>
    <w:rsid w:val="005D0181"/>
    <w:rsid w:val="005D020A"/>
    <w:rsid w:val="005D0694"/>
    <w:rsid w:val="005D0CF1"/>
    <w:rsid w:val="005D10E3"/>
    <w:rsid w:val="005D1350"/>
    <w:rsid w:val="005D1AEE"/>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026"/>
    <w:rsid w:val="005D783B"/>
    <w:rsid w:val="005D7EE4"/>
    <w:rsid w:val="005E0017"/>
    <w:rsid w:val="005E00A2"/>
    <w:rsid w:val="005E08A7"/>
    <w:rsid w:val="005E08CF"/>
    <w:rsid w:val="005E114D"/>
    <w:rsid w:val="005E1471"/>
    <w:rsid w:val="005E1500"/>
    <w:rsid w:val="005E1CD4"/>
    <w:rsid w:val="005E1DA3"/>
    <w:rsid w:val="005E20AC"/>
    <w:rsid w:val="005E2201"/>
    <w:rsid w:val="005E2B8E"/>
    <w:rsid w:val="005E2CE0"/>
    <w:rsid w:val="005E2EF4"/>
    <w:rsid w:val="005E328C"/>
    <w:rsid w:val="005E40A4"/>
    <w:rsid w:val="005E4682"/>
    <w:rsid w:val="005E47E3"/>
    <w:rsid w:val="005E4984"/>
    <w:rsid w:val="005E5483"/>
    <w:rsid w:val="005E5F7E"/>
    <w:rsid w:val="005E60EE"/>
    <w:rsid w:val="005E714D"/>
    <w:rsid w:val="005E7AB2"/>
    <w:rsid w:val="005E7CC1"/>
    <w:rsid w:val="005E7D12"/>
    <w:rsid w:val="005E7E47"/>
    <w:rsid w:val="005E7F2C"/>
    <w:rsid w:val="005F048F"/>
    <w:rsid w:val="005F0602"/>
    <w:rsid w:val="005F101F"/>
    <w:rsid w:val="005F14C2"/>
    <w:rsid w:val="005F1F79"/>
    <w:rsid w:val="005F373A"/>
    <w:rsid w:val="005F3D30"/>
    <w:rsid w:val="005F41BB"/>
    <w:rsid w:val="005F4C06"/>
    <w:rsid w:val="005F649F"/>
    <w:rsid w:val="005F6D2F"/>
    <w:rsid w:val="005F72BC"/>
    <w:rsid w:val="005F74DA"/>
    <w:rsid w:val="005F7548"/>
    <w:rsid w:val="006003C4"/>
    <w:rsid w:val="00600C93"/>
    <w:rsid w:val="00601674"/>
    <w:rsid w:val="006019D6"/>
    <w:rsid w:val="0060210B"/>
    <w:rsid w:val="00602CF9"/>
    <w:rsid w:val="0060316D"/>
    <w:rsid w:val="006032DE"/>
    <w:rsid w:val="006032E4"/>
    <w:rsid w:val="00603AC6"/>
    <w:rsid w:val="00604B9C"/>
    <w:rsid w:val="00604BAD"/>
    <w:rsid w:val="00604D3A"/>
    <w:rsid w:val="00604E5D"/>
    <w:rsid w:val="00605551"/>
    <w:rsid w:val="00605A6B"/>
    <w:rsid w:val="00605B8C"/>
    <w:rsid w:val="00605E78"/>
    <w:rsid w:val="00606212"/>
    <w:rsid w:val="006064CB"/>
    <w:rsid w:val="00606AC8"/>
    <w:rsid w:val="0060723A"/>
    <w:rsid w:val="006072E7"/>
    <w:rsid w:val="00607AE9"/>
    <w:rsid w:val="00607D3F"/>
    <w:rsid w:val="00610512"/>
    <w:rsid w:val="00610569"/>
    <w:rsid w:val="00610598"/>
    <w:rsid w:val="00610C3D"/>
    <w:rsid w:val="00611145"/>
    <w:rsid w:val="006113C4"/>
    <w:rsid w:val="0061198F"/>
    <w:rsid w:val="00611A7F"/>
    <w:rsid w:val="0061219F"/>
    <w:rsid w:val="00612356"/>
    <w:rsid w:val="0061303C"/>
    <w:rsid w:val="00613748"/>
    <w:rsid w:val="0061379A"/>
    <w:rsid w:val="00614C68"/>
    <w:rsid w:val="00614D82"/>
    <w:rsid w:val="00614EFE"/>
    <w:rsid w:val="00615385"/>
    <w:rsid w:val="0061551F"/>
    <w:rsid w:val="00615E8A"/>
    <w:rsid w:val="006165AE"/>
    <w:rsid w:val="006177E6"/>
    <w:rsid w:val="00617BE4"/>
    <w:rsid w:val="00617F6E"/>
    <w:rsid w:val="00620075"/>
    <w:rsid w:val="00620915"/>
    <w:rsid w:val="00621075"/>
    <w:rsid w:val="0062129D"/>
    <w:rsid w:val="006219A6"/>
    <w:rsid w:val="00621B59"/>
    <w:rsid w:val="00622C93"/>
    <w:rsid w:val="00622D0B"/>
    <w:rsid w:val="00622F0C"/>
    <w:rsid w:val="00623CE4"/>
    <w:rsid w:val="00623E40"/>
    <w:rsid w:val="00624C8B"/>
    <w:rsid w:val="00625AEE"/>
    <w:rsid w:val="00625EA2"/>
    <w:rsid w:val="0062642B"/>
    <w:rsid w:val="00626660"/>
    <w:rsid w:val="006266B3"/>
    <w:rsid w:val="00626922"/>
    <w:rsid w:val="0062698F"/>
    <w:rsid w:val="00626C4E"/>
    <w:rsid w:val="00627721"/>
    <w:rsid w:val="0062777F"/>
    <w:rsid w:val="00627B80"/>
    <w:rsid w:val="00630235"/>
    <w:rsid w:val="006302CC"/>
    <w:rsid w:val="00630C5D"/>
    <w:rsid w:val="00631303"/>
    <w:rsid w:val="0063151A"/>
    <w:rsid w:val="0063170D"/>
    <w:rsid w:val="006318CF"/>
    <w:rsid w:val="006328A2"/>
    <w:rsid w:val="0063366C"/>
    <w:rsid w:val="0063429F"/>
    <w:rsid w:val="0063436B"/>
    <w:rsid w:val="0063446B"/>
    <w:rsid w:val="006349F2"/>
    <w:rsid w:val="006350EB"/>
    <w:rsid w:val="0063518C"/>
    <w:rsid w:val="00635A0D"/>
    <w:rsid w:val="00635A68"/>
    <w:rsid w:val="00635AEA"/>
    <w:rsid w:val="006363F3"/>
    <w:rsid w:val="00636940"/>
    <w:rsid w:val="00636A15"/>
    <w:rsid w:val="00636F3F"/>
    <w:rsid w:val="00636F5C"/>
    <w:rsid w:val="0063724A"/>
    <w:rsid w:val="00637404"/>
    <w:rsid w:val="00637B68"/>
    <w:rsid w:val="006406FE"/>
    <w:rsid w:val="00640A09"/>
    <w:rsid w:val="00640ACF"/>
    <w:rsid w:val="00641002"/>
    <w:rsid w:val="00641148"/>
    <w:rsid w:val="006414A6"/>
    <w:rsid w:val="0064187F"/>
    <w:rsid w:val="00641A45"/>
    <w:rsid w:val="00641EDA"/>
    <w:rsid w:val="00643095"/>
    <w:rsid w:val="0064376A"/>
    <w:rsid w:val="0064386D"/>
    <w:rsid w:val="00643BAE"/>
    <w:rsid w:val="00643C7A"/>
    <w:rsid w:val="00644E14"/>
    <w:rsid w:val="00646F90"/>
    <w:rsid w:val="00647815"/>
    <w:rsid w:val="0064798A"/>
    <w:rsid w:val="00647B81"/>
    <w:rsid w:val="00647E18"/>
    <w:rsid w:val="0065070F"/>
    <w:rsid w:val="006516F5"/>
    <w:rsid w:val="00651974"/>
    <w:rsid w:val="006520B7"/>
    <w:rsid w:val="00652D83"/>
    <w:rsid w:val="00652E8F"/>
    <w:rsid w:val="00652FD2"/>
    <w:rsid w:val="006530ED"/>
    <w:rsid w:val="00653442"/>
    <w:rsid w:val="00653AF8"/>
    <w:rsid w:val="00653C95"/>
    <w:rsid w:val="00653D8A"/>
    <w:rsid w:val="006542C0"/>
    <w:rsid w:val="0065431A"/>
    <w:rsid w:val="00654739"/>
    <w:rsid w:val="00655430"/>
    <w:rsid w:val="0065600C"/>
    <w:rsid w:val="006560AB"/>
    <w:rsid w:val="006564B7"/>
    <w:rsid w:val="00656F7C"/>
    <w:rsid w:val="00657A43"/>
    <w:rsid w:val="0066007D"/>
    <w:rsid w:val="00660975"/>
    <w:rsid w:val="00661095"/>
    <w:rsid w:val="00661136"/>
    <w:rsid w:val="00661DC3"/>
    <w:rsid w:val="00663666"/>
    <w:rsid w:val="00663E1B"/>
    <w:rsid w:val="00663E35"/>
    <w:rsid w:val="00664139"/>
    <w:rsid w:val="0066417E"/>
    <w:rsid w:val="0066427A"/>
    <w:rsid w:val="00664487"/>
    <w:rsid w:val="00664C0C"/>
    <w:rsid w:val="00664CE0"/>
    <w:rsid w:val="00664DDB"/>
    <w:rsid w:val="0066530E"/>
    <w:rsid w:val="00665546"/>
    <w:rsid w:val="00665C90"/>
    <w:rsid w:val="00666DD4"/>
    <w:rsid w:val="00666E1C"/>
    <w:rsid w:val="006678F2"/>
    <w:rsid w:val="006703AE"/>
    <w:rsid w:val="00670507"/>
    <w:rsid w:val="0067073D"/>
    <w:rsid w:val="00670817"/>
    <w:rsid w:val="00671551"/>
    <w:rsid w:val="00672ED9"/>
    <w:rsid w:val="006730E0"/>
    <w:rsid w:val="006738F4"/>
    <w:rsid w:val="00675FBA"/>
    <w:rsid w:val="00676538"/>
    <w:rsid w:val="006765BC"/>
    <w:rsid w:val="0067740B"/>
    <w:rsid w:val="006779A8"/>
    <w:rsid w:val="00680292"/>
    <w:rsid w:val="00680355"/>
    <w:rsid w:val="00680CF2"/>
    <w:rsid w:val="00680DD7"/>
    <w:rsid w:val="00681501"/>
    <w:rsid w:val="00681845"/>
    <w:rsid w:val="00681AEB"/>
    <w:rsid w:val="006831E4"/>
    <w:rsid w:val="00683750"/>
    <w:rsid w:val="006844CC"/>
    <w:rsid w:val="0068450B"/>
    <w:rsid w:val="00684C59"/>
    <w:rsid w:val="00684E29"/>
    <w:rsid w:val="006850F1"/>
    <w:rsid w:val="006855E8"/>
    <w:rsid w:val="00686FE3"/>
    <w:rsid w:val="00687021"/>
    <w:rsid w:val="006872A5"/>
    <w:rsid w:val="00687701"/>
    <w:rsid w:val="006877C2"/>
    <w:rsid w:val="006901C5"/>
    <w:rsid w:val="006903B1"/>
    <w:rsid w:val="00690561"/>
    <w:rsid w:val="00690FC4"/>
    <w:rsid w:val="00691CAF"/>
    <w:rsid w:val="00692A83"/>
    <w:rsid w:val="006936FF"/>
    <w:rsid w:val="0069391A"/>
    <w:rsid w:val="0069446C"/>
    <w:rsid w:val="006945B4"/>
    <w:rsid w:val="0069481D"/>
    <w:rsid w:val="00695118"/>
    <w:rsid w:val="00695549"/>
    <w:rsid w:val="006958D2"/>
    <w:rsid w:val="00696F2E"/>
    <w:rsid w:val="00697013"/>
    <w:rsid w:val="006975C9"/>
    <w:rsid w:val="00697647"/>
    <w:rsid w:val="00697763"/>
    <w:rsid w:val="006979D0"/>
    <w:rsid w:val="00697F2D"/>
    <w:rsid w:val="00697F6E"/>
    <w:rsid w:val="006A008D"/>
    <w:rsid w:val="006A0470"/>
    <w:rsid w:val="006A0E39"/>
    <w:rsid w:val="006A0F26"/>
    <w:rsid w:val="006A1BE8"/>
    <w:rsid w:val="006A22F9"/>
    <w:rsid w:val="006A26B2"/>
    <w:rsid w:val="006A2BB6"/>
    <w:rsid w:val="006A2CDD"/>
    <w:rsid w:val="006A2D31"/>
    <w:rsid w:val="006A36DC"/>
    <w:rsid w:val="006A3A8E"/>
    <w:rsid w:val="006A3DFA"/>
    <w:rsid w:val="006A49B4"/>
    <w:rsid w:val="006A5088"/>
    <w:rsid w:val="006A52E6"/>
    <w:rsid w:val="006A54D7"/>
    <w:rsid w:val="006A5B37"/>
    <w:rsid w:val="006A5B48"/>
    <w:rsid w:val="006A6ED7"/>
    <w:rsid w:val="006A6FD1"/>
    <w:rsid w:val="006A70B0"/>
    <w:rsid w:val="006A75B4"/>
    <w:rsid w:val="006A77F2"/>
    <w:rsid w:val="006A7D4F"/>
    <w:rsid w:val="006B0259"/>
    <w:rsid w:val="006B02D0"/>
    <w:rsid w:val="006B04AB"/>
    <w:rsid w:val="006B0535"/>
    <w:rsid w:val="006B17DF"/>
    <w:rsid w:val="006B1A90"/>
    <w:rsid w:val="006B20F1"/>
    <w:rsid w:val="006B24DA"/>
    <w:rsid w:val="006B269D"/>
    <w:rsid w:val="006B2BDB"/>
    <w:rsid w:val="006B3611"/>
    <w:rsid w:val="006B3822"/>
    <w:rsid w:val="006B3EE7"/>
    <w:rsid w:val="006B49D8"/>
    <w:rsid w:val="006B4C36"/>
    <w:rsid w:val="006B5493"/>
    <w:rsid w:val="006B66D8"/>
    <w:rsid w:val="006B690C"/>
    <w:rsid w:val="006B77FD"/>
    <w:rsid w:val="006B7C74"/>
    <w:rsid w:val="006C07FC"/>
    <w:rsid w:val="006C09DE"/>
    <w:rsid w:val="006C17F2"/>
    <w:rsid w:val="006C17FE"/>
    <w:rsid w:val="006C1C3E"/>
    <w:rsid w:val="006C2CB6"/>
    <w:rsid w:val="006C3B65"/>
    <w:rsid w:val="006C3BCE"/>
    <w:rsid w:val="006C3F1E"/>
    <w:rsid w:val="006C472C"/>
    <w:rsid w:val="006C5A3C"/>
    <w:rsid w:val="006C5CEE"/>
    <w:rsid w:val="006C5E24"/>
    <w:rsid w:val="006C62EE"/>
    <w:rsid w:val="006C68F5"/>
    <w:rsid w:val="006D002E"/>
    <w:rsid w:val="006D05CC"/>
    <w:rsid w:val="006D132E"/>
    <w:rsid w:val="006D14DC"/>
    <w:rsid w:val="006D1843"/>
    <w:rsid w:val="006D2C99"/>
    <w:rsid w:val="006D5A4A"/>
    <w:rsid w:val="006D5A57"/>
    <w:rsid w:val="006D67D4"/>
    <w:rsid w:val="006D6A6F"/>
    <w:rsid w:val="006D6E8A"/>
    <w:rsid w:val="006D71F6"/>
    <w:rsid w:val="006D76E7"/>
    <w:rsid w:val="006D7950"/>
    <w:rsid w:val="006D7A52"/>
    <w:rsid w:val="006D7B6A"/>
    <w:rsid w:val="006D7D5B"/>
    <w:rsid w:val="006E099B"/>
    <w:rsid w:val="006E0BB9"/>
    <w:rsid w:val="006E115F"/>
    <w:rsid w:val="006E150B"/>
    <w:rsid w:val="006E1764"/>
    <w:rsid w:val="006E1D90"/>
    <w:rsid w:val="006E1F4C"/>
    <w:rsid w:val="006E209C"/>
    <w:rsid w:val="006E20B3"/>
    <w:rsid w:val="006E235F"/>
    <w:rsid w:val="006E23B2"/>
    <w:rsid w:val="006E307E"/>
    <w:rsid w:val="006E415C"/>
    <w:rsid w:val="006E4491"/>
    <w:rsid w:val="006E45E9"/>
    <w:rsid w:val="006E4FDA"/>
    <w:rsid w:val="006E57A1"/>
    <w:rsid w:val="006E6087"/>
    <w:rsid w:val="006E60DB"/>
    <w:rsid w:val="006E7B24"/>
    <w:rsid w:val="006F0BBC"/>
    <w:rsid w:val="006F0BFD"/>
    <w:rsid w:val="006F312D"/>
    <w:rsid w:val="006F3A33"/>
    <w:rsid w:val="006F428B"/>
    <w:rsid w:val="006F46BD"/>
    <w:rsid w:val="006F5E70"/>
    <w:rsid w:val="006F6917"/>
    <w:rsid w:val="006F6937"/>
    <w:rsid w:val="006F6A9D"/>
    <w:rsid w:val="00700197"/>
    <w:rsid w:val="007004CE"/>
    <w:rsid w:val="007005B9"/>
    <w:rsid w:val="007016B0"/>
    <w:rsid w:val="007016B9"/>
    <w:rsid w:val="007018DF"/>
    <w:rsid w:val="00701D06"/>
    <w:rsid w:val="00702AA4"/>
    <w:rsid w:val="00702BDD"/>
    <w:rsid w:val="00703BE1"/>
    <w:rsid w:val="00704209"/>
    <w:rsid w:val="007050CF"/>
    <w:rsid w:val="00705777"/>
    <w:rsid w:val="00705EF1"/>
    <w:rsid w:val="007063CF"/>
    <w:rsid w:val="00706A01"/>
    <w:rsid w:val="00710ECE"/>
    <w:rsid w:val="00710EE5"/>
    <w:rsid w:val="00710F54"/>
    <w:rsid w:val="00711154"/>
    <w:rsid w:val="007115E1"/>
    <w:rsid w:val="00711975"/>
    <w:rsid w:val="00711D2E"/>
    <w:rsid w:val="00711DA4"/>
    <w:rsid w:val="00712181"/>
    <w:rsid w:val="00712215"/>
    <w:rsid w:val="00712D70"/>
    <w:rsid w:val="007138FC"/>
    <w:rsid w:val="00714498"/>
    <w:rsid w:val="007145E8"/>
    <w:rsid w:val="007149E0"/>
    <w:rsid w:val="00714CA8"/>
    <w:rsid w:val="0071566D"/>
    <w:rsid w:val="00716EAC"/>
    <w:rsid w:val="007174AB"/>
    <w:rsid w:val="007174AD"/>
    <w:rsid w:val="007203BD"/>
    <w:rsid w:val="00720CE1"/>
    <w:rsid w:val="0072174C"/>
    <w:rsid w:val="00722391"/>
    <w:rsid w:val="007224FE"/>
    <w:rsid w:val="007226CC"/>
    <w:rsid w:val="00722E83"/>
    <w:rsid w:val="007234A8"/>
    <w:rsid w:val="00723F85"/>
    <w:rsid w:val="00725687"/>
    <w:rsid w:val="0072600B"/>
    <w:rsid w:val="00726809"/>
    <w:rsid w:val="00727D6D"/>
    <w:rsid w:val="00727F72"/>
    <w:rsid w:val="0073061B"/>
    <w:rsid w:val="00730E8A"/>
    <w:rsid w:val="00731EA0"/>
    <w:rsid w:val="00731F82"/>
    <w:rsid w:val="007332B0"/>
    <w:rsid w:val="00733B01"/>
    <w:rsid w:val="0073438E"/>
    <w:rsid w:val="00734D72"/>
    <w:rsid w:val="00734E7F"/>
    <w:rsid w:val="00736BC9"/>
    <w:rsid w:val="0073785B"/>
    <w:rsid w:val="00737B73"/>
    <w:rsid w:val="00740B1C"/>
    <w:rsid w:val="00741615"/>
    <w:rsid w:val="00741727"/>
    <w:rsid w:val="00741E80"/>
    <w:rsid w:val="00741E92"/>
    <w:rsid w:val="00742133"/>
    <w:rsid w:val="00742567"/>
    <w:rsid w:val="00742AF8"/>
    <w:rsid w:val="00742DEE"/>
    <w:rsid w:val="00742DF0"/>
    <w:rsid w:val="00743020"/>
    <w:rsid w:val="0074324D"/>
    <w:rsid w:val="00743969"/>
    <w:rsid w:val="007442D0"/>
    <w:rsid w:val="007452F3"/>
    <w:rsid w:val="00745706"/>
    <w:rsid w:val="00745730"/>
    <w:rsid w:val="00745A5D"/>
    <w:rsid w:val="007461A4"/>
    <w:rsid w:val="00747210"/>
    <w:rsid w:val="007476FB"/>
    <w:rsid w:val="007502A0"/>
    <w:rsid w:val="007505DC"/>
    <w:rsid w:val="00750DB9"/>
    <w:rsid w:val="00751034"/>
    <w:rsid w:val="007510BE"/>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4D98"/>
    <w:rsid w:val="00755066"/>
    <w:rsid w:val="00755270"/>
    <w:rsid w:val="00755750"/>
    <w:rsid w:val="007559E6"/>
    <w:rsid w:val="007563EC"/>
    <w:rsid w:val="00756574"/>
    <w:rsid w:val="00756785"/>
    <w:rsid w:val="007575BC"/>
    <w:rsid w:val="007576C9"/>
    <w:rsid w:val="00757883"/>
    <w:rsid w:val="00757AB4"/>
    <w:rsid w:val="00757D5E"/>
    <w:rsid w:val="00757D8F"/>
    <w:rsid w:val="007608DE"/>
    <w:rsid w:val="00760B88"/>
    <w:rsid w:val="00761062"/>
    <w:rsid w:val="0076113D"/>
    <w:rsid w:val="007623A6"/>
    <w:rsid w:val="00762D4D"/>
    <w:rsid w:val="0076310F"/>
    <w:rsid w:val="00763117"/>
    <w:rsid w:val="007634F3"/>
    <w:rsid w:val="007635E1"/>
    <w:rsid w:val="00763D0A"/>
    <w:rsid w:val="00764AF2"/>
    <w:rsid w:val="00764E7A"/>
    <w:rsid w:val="00765010"/>
    <w:rsid w:val="0076561D"/>
    <w:rsid w:val="007671EE"/>
    <w:rsid w:val="0076722B"/>
    <w:rsid w:val="007673DD"/>
    <w:rsid w:val="00767DD6"/>
    <w:rsid w:val="007701B1"/>
    <w:rsid w:val="00770279"/>
    <w:rsid w:val="007716F6"/>
    <w:rsid w:val="00771DC5"/>
    <w:rsid w:val="00771EE3"/>
    <w:rsid w:val="00772048"/>
    <w:rsid w:val="00772885"/>
    <w:rsid w:val="00772AC0"/>
    <w:rsid w:val="00773151"/>
    <w:rsid w:val="007731A3"/>
    <w:rsid w:val="00773304"/>
    <w:rsid w:val="007733AF"/>
    <w:rsid w:val="007733D6"/>
    <w:rsid w:val="00773CDF"/>
    <w:rsid w:val="00774109"/>
    <w:rsid w:val="0077437E"/>
    <w:rsid w:val="00774E6A"/>
    <w:rsid w:val="007754E7"/>
    <w:rsid w:val="007759E2"/>
    <w:rsid w:val="00776A03"/>
    <w:rsid w:val="007775F4"/>
    <w:rsid w:val="00777706"/>
    <w:rsid w:val="00777F3E"/>
    <w:rsid w:val="007801AD"/>
    <w:rsid w:val="007803C9"/>
    <w:rsid w:val="007808F5"/>
    <w:rsid w:val="00781752"/>
    <w:rsid w:val="00781BF1"/>
    <w:rsid w:val="00781E9D"/>
    <w:rsid w:val="007820D6"/>
    <w:rsid w:val="007823F4"/>
    <w:rsid w:val="00782F57"/>
    <w:rsid w:val="00783D6D"/>
    <w:rsid w:val="00783E4F"/>
    <w:rsid w:val="00784246"/>
    <w:rsid w:val="00784319"/>
    <w:rsid w:val="00784702"/>
    <w:rsid w:val="00784E77"/>
    <w:rsid w:val="007854FE"/>
    <w:rsid w:val="00785960"/>
    <w:rsid w:val="00785C85"/>
    <w:rsid w:val="0078649C"/>
    <w:rsid w:val="00786D57"/>
    <w:rsid w:val="00787513"/>
    <w:rsid w:val="00787812"/>
    <w:rsid w:val="00790542"/>
    <w:rsid w:val="00790DB1"/>
    <w:rsid w:val="00791815"/>
    <w:rsid w:val="00791873"/>
    <w:rsid w:val="007919C0"/>
    <w:rsid w:val="00791BDA"/>
    <w:rsid w:val="0079320F"/>
    <w:rsid w:val="007946FB"/>
    <w:rsid w:val="007948FD"/>
    <w:rsid w:val="00794CB9"/>
    <w:rsid w:val="00794EF8"/>
    <w:rsid w:val="00794F48"/>
    <w:rsid w:val="00795880"/>
    <w:rsid w:val="00795ADA"/>
    <w:rsid w:val="00795BCE"/>
    <w:rsid w:val="00796388"/>
    <w:rsid w:val="007969F5"/>
    <w:rsid w:val="00796B30"/>
    <w:rsid w:val="007971C9"/>
    <w:rsid w:val="00797877"/>
    <w:rsid w:val="007A097E"/>
    <w:rsid w:val="007A0A4B"/>
    <w:rsid w:val="007A0BB5"/>
    <w:rsid w:val="007A0ECD"/>
    <w:rsid w:val="007A15FD"/>
    <w:rsid w:val="007A17E4"/>
    <w:rsid w:val="007A1912"/>
    <w:rsid w:val="007A1B39"/>
    <w:rsid w:val="007A1DB5"/>
    <w:rsid w:val="007A2A24"/>
    <w:rsid w:val="007A2D93"/>
    <w:rsid w:val="007A2FDA"/>
    <w:rsid w:val="007A3437"/>
    <w:rsid w:val="007A3E6A"/>
    <w:rsid w:val="007A3E9C"/>
    <w:rsid w:val="007A4319"/>
    <w:rsid w:val="007A4541"/>
    <w:rsid w:val="007A4CB0"/>
    <w:rsid w:val="007A5171"/>
    <w:rsid w:val="007A51D6"/>
    <w:rsid w:val="007A56BC"/>
    <w:rsid w:val="007A6E41"/>
    <w:rsid w:val="007A7421"/>
    <w:rsid w:val="007A7665"/>
    <w:rsid w:val="007A7D12"/>
    <w:rsid w:val="007B04FA"/>
    <w:rsid w:val="007B1066"/>
    <w:rsid w:val="007B1942"/>
    <w:rsid w:val="007B1ADD"/>
    <w:rsid w:val="007B26F9"/>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2938"/>
    <w:rsid w:val="007C2AC6"/>
    <w:rsid w:val="007C367B"/>
    <w:rsid w:val="007C3CBA"/>
    <w:rsid w:val="007C6589"/>
    <w:rsid w:val="007C6624"/>
    <w:rsid w:val="007C6AA4"/>
    <w:rsid w:val="007C70A7"/>
    <w:rsid w:val="007C734E"/>
    <w:rsid w:val="007C7590"/>
    <w:rsid w:val="007C7F33"/>
    <w:rsid w:val="007D1C55"/>
    <w:rsid w:val="007D203B"/>
    <w:rsid w:val="007D255E"/>
    <w:rsid w:val="007D2845"/>
    <w:rsid w:val="007D2D53"/>
    <w:rsid w:val="007D312E"/>
    <w:rsid w:val="007D320A"/>
    <w:rsid w:val="007D349B"/>
    <w:rsid w:val="007D35D3"/>
    <w:rsid w:val="007D4653"/>
    <w:rsid w:val="007D4B2D"/>
    <w:rsid w:val="007D51C0"/>
    <w:rsid w:val="007D51EB"/>
    <w:rsid w:val="007D5501"/>
    <w:rsid w:val="007D6D92"/>
    <w:rsid w:val="007D729A"/>
    <w:rsid w:val="007E045A"/>
    <w:rsid w:val="007E05F6"/>
    <w:rsid w:val="007E0891"/>
    <w:rsid w:val="007E0DCE"/>
    <w:rsid w:val="007E0F1C"/>
    <w:rsid w:val="007E11B6"/>
    <w:rsid w:val="007E11D1"/>
    <w:rsid w:val="007E12B1"/>
    <w:rsid w:val="007E19A8"/>
    <w:rsid w:val="007E1B5B"/>
    <w:rsid w:val="007E1E47"/>
    <w:rsid w:val="007E1F73"/>
    <w:rsid w:val="007E2862"/>
    <w:rsid w:val="007E2FD6"/>
    <w:rsid w:val="007E33C8"/>
    <w:rsid w:val="007E3652"/>
    <w:rsid w:val="007E367B"/>
    <w:rsid w:val="007E36E6"/>
    <w:rsid w:val="007E3D2D"/>
    <w:rsid w:val="007E4541"/>
    <w:rsid w:val="007E481E"/>
    <w:rsid w:val="007E4B62"/>
    <w:rsid w:val="007E4C88"/>
    <w:rsid w:val="007E560F"/>
    <w:rsid w:val="007E6756"/>
    <w:rsid w:val="007E6883"/>
    <w:rsid w:val="007E6F72"/>
    <w:rsid w:val="007E70AB"/>
    <w:rsid w:val="007E78DE"/>
    <w:rsid w:val="007E78F2"/>
    <w:rsid w:val="007F0B79"/>
    <w:rsid w:val="007F0FDB"/>
    <w:rsid w:val="007F19EE"/>
    <w:rsid w:val="007F30EF"/>
    <w:rsid w:val="007F374E"/>
    <w:rsid w:val="007F3DEB"/>
    <w:rsid w:val="007F4366"/>
    <w:rsid w:val="007F44C5"/>
    <w:rsid w:val="007F467C"/>
    <w:rsid w:val="007F491E"/>
    <w:rsid w:val="007F6CEC"/>
    <w:rsid w:val="007F700F"/>
    <w:rsid w:val="007F75EA"/>
    <w:rsid w:val="007F7718"/>
    <w:rsid w:val="007F799C"/>
    <w:rsid w:val="00800853"/>
    <w:rsid w:val="00800CD0"/>
    <w:rsid w:val="0080166B"/>
    <w:rsid w:val="00801765"/>
    <w:rsid w:val="00801846"/>
    <w:rsid w:val="00801CD7"/>
    <w:rsid w:val="00801E96"/>
    <w:rsid w:val="008039A4"/>
    <w:rsid w:val="00804396"/>
    <w:rsid w:val="00805486"/>
    <w:rsid w:val="008056D0"/>
    <w:rsid w:val="00805E03"/>
    <w:rsid w:val="00806752"/>
    <w:rsid w:val="0080686E"/>
    <w:rsid w:val="00806B4F"/>
    <w:rsid w:val="00806E3B"/>
    <w:rsid w:val="00806E73"/>
    <w:rsid w:val="00806FDF"/>
    <w:rsid w:val="0080739F"/>
    <w:rsid w:val="00810274"/>
    <w:rsid w:val="00811A53"/>
    <w:rsid w:val="0081234C"/>
    <w:rsid w:val="00812DD5"/>
    <w:rsid w:val="00813A14"/>
    <w:rsid w:val="00813B11"/>
    <w:rsid w:val="00813F53"/>
    <w:rsid w:val="0081465B"/>
    <w:rsid w:val="00815E44"/>
    <w:rsid w:val="0081600B"/>
    <w:rsid w:val="00817D8E"/>
    <w:rsid w:val="00820B06"/>
    <w:rsid w:val="00821375"/>
    <w:rsid w:val="0082144F"/>
    <w:rsid w:val="00821D17"/>
    <w:rsid w:val="00821DF9"/>
    <w:rsid w:val="00821E34"/>
    <w:rsid w:val="00822D97"/>
    <w:rsid w:val="00822E38"/>
    <w:rsid w:val="00822E5F"/>
    <w:rsid w:val="00823025"/>
    <w:rsid w:val="008241C1"/>
    <w:rsid w:val="00824813"/>
    <w:rsid w:val="00824877"/>
    <w:rsid w:val="00824CBB"/>
    <w:rsid w:val="00824E9A"/>
    <w:rsid w:val="008256F9"/>
    <w:rsid w:val="00825C97"/>
    <w:rsid w:val="00825CD9"/>
    <w:rsid w:val="00825DA5"/>
    <w:rsid w:val="0082603D"/>
    <w:rsid w:val="0082781E"/>
    <w:rsid w:val="00827DE1"/>
    <w:rsid w:val="0083030C"/>
    <w:rsid w:val="00831202"/>
    <w:rsid w:val="00831261"/>
    <w:rsid w:val="00831CFD"/>
    <w:rsid w:val="008320EE"/>
    <w:rsid w:val="008328FC"/>
    <w:rsid w:val="00833368"/>
    <w:rsid w:val="00833681"/>
    <w:rsid w:val="008336B7"/>
    <w:rsid w:val="0083531B"/>
    <w:rsid w:val="00835436"/>
    <w:rsid w:val="00835BE1"/>
    <w:rsid w:val="00836FD3"/>
    <w:rsid w:val="0083709C"/>
    <w:rsid w:val="00842BC3"/>
    <w:rsid w:val="00843917"/>
    <w:rsid w:val="00843C49"/>
    <w:rsid w:val="00843C53"/>
    <w:rsid w:val="00844242"/>
    <w:rsid w:val="00844370"/>
    <w:rsid w:val="00844FB6"/>
    <w:rsid w:val="00845254"/>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1D6A"/>
    <w:rsid w:val="00852113"/>
    <w:rsid w:val="008521CA"/>
    <w:rsid w:val="0085273C"/>
    <w:rsid w:val="00852B87"/>
    <w:rsid w:val="00852D5D"/>
    <w:rsid w:val="0085373C"/>
    <w:rsid w:val="00854A58"/>
    <w:rsid w:val="00854C54"/>
    <w:rsid w:val="008559DF"/>
    <w:rsid w:val="00855CDC"/>
    <w:rsid w:val="008566D7"/>
    <w:rsid w:val="00856755"/>
    <w:rsid w:val="008568BD"/>
    <w:rsid w:val="008576A8"/>
    <w:rsid w:val="00857DCC"/>
    <w:rsid w:val="00860BB2"/>
    <w:rsid w:val="00860F85"/>
    <w:rsid w:val="00861A9E"/>
    <w:rsid w:val="00861AF0"/>
    <w:rsid w:val="008628F3"/>
    <w:rsid w:val="008629EA"/>
    <w:rsid w:val="00863FC6"/>
    <w:rsid w:val="00865FFE"/>
    <w:rsid w:val="008668BC"/>
    <w:rsid w:val="00866AFE"/>
    <w:rsid w:val="0086728D"/>
    <w:rsid w:val="00867DAE"/>
    <w:rsid w:val="00867EC2"/>
    <w:rsid w:val="0087078E"/>
    <w:rsid w:val="00870A2C"/>
    <w:rsid w:val="008711DA"/>
    <w:rsid w:val="00871BEA"/>
    <w:rsid w:val="00872594"/>
    <w:rsid w:val="008726F4"/>
    <w:rsid w:val="00872776"/>
    <w:rsid w:val="0087300F"/>
    <w:rsid w:val="00873386"/>
    <w:rsid w:val="00873AAC"/>
    <w:rsid w:val="00874344"/>
    <w:rsid w:val="00874353"/>
    <w:rsid w:val="00874658"/>
    <w:rsid w:val="008746D6"/>
    <w:rsid w:val="00874ABE"/>
    <w:rsid w:val="008750A7"/>
    <w:rsid w:val="008754B0"/>
    <w:rsid w:val="008756CF"/>
    <w:rsid w:val="0087589D"/>
    <w:rsid w:val="008762D6"/>
    <w:rsid w:val="00876F72"/>
    <w:rsid w:val="0088017D"/>
    <w:rsid w:val="00880296"/>
    <w:rsid w:val="008802F8"/>
    <w:rsid w:val="008824DD"/>
    <w:rsid w:val="008838A1"/>
    <w:rsid w:val="0088438B"/>
    <w:rsid w:val="008846B4"/>
    <w:rsid w:val="008848C4"/>
    <w:rsid w:val="008853FC"/>
    <w:rsid w:val="00885AFB"/>
    <w:rsid w:val="008860A6"/>
    <w:rsid w:val="00886748"/>
    <w:rsid w:val="008876B4"/>
    <w:rsid w:val="0089022E"/>
    <w:rsid w:val="00890318"/>
    <w:rsid w:val="008905F4"/>
    <w:rsid w:val="00890D13"/>
    <w:rsid w:val="0089129C"/>
    <w:rsid w:val="00891D3D"/>
    <w:rsid w:val="0089244B"/>
    <w:rsid w:val="0089369A"/>
    <w:rsid w:val="00893A27"/>
    <w:rsid w:val="00893F52"/>
    <w:rsid w:val="00893F9D"/>
    <w:rsid w:val="0089410B"/>
    <w:rsid w:val="00895969"/>
    <w:rsid w:val="00895DA4"/>
    <w:rsid w:val="00895DA8"/>
    <w:rsid w:val="008960E4"/>
    <w:rsid w:val="008966CD"/>
    <w:rsid w:val="00896D1F"/>
    <w:rsid w:val="00897260"/>
    <w:rsid w:val="008972D0"/>
    <w:rsid w:val="00897456"/>
    <w:rsid w:val="00897A8E"/>
    <w:rsid w:val="00897F01"/>
    <w:rsid w:val="00897FB7"/>
    <w:rsid w:val="008A1193"/>
    <w:rsid w:val="008A1BDD"/>
    <w:rsid w:val="008A2B9C"/>
    <w:rsid w:val="008A341E"/>
    <w:rsid w:val="008A3573"/>
    <w:rsid w:val="008A3C8B"/>
    <w:rsid w:val="008A3F2A"/>
    <w:rsid w:val="008A4EA0"/>
    <w:rsid w:val="008A51D7"/>
    <w:rsid w:val="008A53E0"/>
    <w:rsid w:val="008A5F07"/>
    <w:rsid w:val="008A62CF"/>
    <w:rsid w:val="008A6652"/>
    <w:rsid w:val="008A6E99"/>
    <w:rsid w:val="008A72AA"/>
    <w:rsid w:val="008A73D3"/>
    <w:rsid w:val="008A759C"/>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44"/>
    <w:rsid w:val="008B7340"/>
    <w:rsid w:val="008B7851"/>
    <w:rsid w:val="008C0187"/>
    <w:rsid w:val="008C0A3C"/>
    <w:rsid w:val="008C0D1F"/>
    <w:rsid w:val="008C1CD0"/>
    <w:rsid w:val="008C2068"/>
    <w:rsid w:val="008C48F3"/>
    <w:rsid w:val="008C4C55"/>
    <w:rsid w:val="008C52CA"/>
    <w:rsid w:val="008C58B4"/>
    <w:rsid w:val="008C6253"/>
    <w:rsid w:val="008C69F3"/>
    <w:rsid w:val="008C73E7"/>
    <w:rsid w:val="008C7841"/>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3E8"/>
    <w:rsid w:val="008D5F7F"/>
    <w:rsid w:val="008D60B7"/>
    <w:rsid w:val="008D6CC2"/>
    <w:rsid w:val="008D7083"/>
    <w:rsid w:val="008D70F2"/>
    <w:rsid w:val="008D72AC"/>
    <w:rsid w:val="008D733D"/>
    <w:rsid w:val="008D7FE9"/>
    <w:rsid w:val="008E0110"/>
    <w:rsid w:val="008E0C33"/>
    <w:rsid w:val="008E0CF8"/>
    <w:rsid w:val="008E12F6"/>
    <w:rsid w:val="008E19B0"/>
    <w:rsid w:val="008E2AC5"/>
    <w:rsid w:val="008E32B8"/>
    <w:rsid w:val="008E33B5"/>
    <w:rsid w:val="008E340B"/>
    <w:rsid w:val="008E49FF"/>
    <w:rsid w:val="008E56BE"/>
    <w:rsid w:val="008E654D"/>
    <w:rsid w:val="008E660A"/>
    <w:rsid w:val="008E68BA"/>
    <w:rsid w:val="008E6945"/>
    <w:rsid w:val="008E69BE"/>
    <w:rsid w:val="008E6D7F"/>
    <w:rsid w:val="008E7B1B"/>
    <w:rsid w:val="008F094A"/>
    <w:rsid w:val="008F0AEE"/>
    <w:rsid w:val="008F10BF"/>
    <w:rsid w:val="008F15C4"/>
    <w:rsid w:val="008F1C01"/>
    <w:rsid w:val="008F2797"/>
    <w:rsid w:val="008F29EA"/>
    <w:rsid w:val="008F2A13"/>
    <w:rsid w:val="008F2E37"/>
    <w:rsid w:val="008F3C8F"/>
    <w:rsid w:val="008F3EE3"/>
    <w:rsid w:val="008F435F"/>
    <w:rsid w:val="008F6A48"/>
    <w:rsid w:val="008F6C97"/>
    <w:rsid w:val="008F6FDF"/>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39C6"/>
    <w:rsid w:val="009046A1"/>
    <w:rsid w:val="00904E85"/>
    <w:rsid w:val="00905271"/>
    <w:rsid w:val="00905717"/>
    <w:rsid w:val="0090585E"/>
    <w:rsid w:val="00905A7E"/>
    <w:rsid w:val="009068C2"/>
    <w:rsid w:val="0090778C"/>
    <w:rsid w:val="00907E2A"/>
    <w:rsid w:val="009103BF"/>
    <w:rsid w:val="00910744"/>
    <w:rsid w:val="00910970"/>
    <w:rsid w:val="00910A4A"/>
    <w:rsid w:val="00911188"/>
    <w:rsid w:val="00911396"/>
    <w:rsid w:val="009116C0"/>
    <w:rsid w:val="00911844"/>
    <w:rsid w:val="00911982"/>
    <w:rsid w:val="00911A08"/>
    <w:rsid w:val="00911D41"/>
    <w:rsid w:val="00912A1E"/>
    <w:rsid w:val="00912BC9"/>
    <w:rsid w:val="00912CAF"/>
    <w:rsid w:val="0091312E"/>
    <w:rsid w:val="009133A6"/>
    <w:rsid w:val="0091397B"/>
    <w:rsid w:val="00913E12"/>
    <w:rsid w:val="00914249"/>
    <w:rsid w:val="00914FF7"/>
    <w:rsid w:val="00915B6E"/>
    <w:rsid w:val="0091622E"/>
    <w:rsid w:val="0091650B"/>
    <w:rsid w:val="009166AD"/>
    <w:rsid w:val="00916E8B"/>
    <w:rsid w:val="0091746B"/>
    <w:rsid w:val="0092031B"/>
    <w:rsid w:val="009203E4"/>
    <w:rsid w:val="009204A5"/>
    <w:rsid w:val="00920C3D"/>
    <w:rsid w:val="0092168F"/>
    <w:rsid w:val="00921A0A"/>
    <w:rsid w:val="00921B52"/>
    <w:rsid w:val="00921C51"/>
    <w:rsid w:val="00921CF8"/>
    <w:rsid w:val="00921F0F"/>
    <w:rsid w:val="0092227D"/>
    <w:rsid w:val="009228B9"/>
    <w:rsid w:val="00922ED6"/>
    <w:rsid w:val="009231A7"/>
    <w:rsid w:val="00923D06"/>
    <w:rsid w:val="009249CD"/>
    <w:rsid w:val="00924A00"/>
    <w:rsid w:val="00924FB2"/>
    <w:rsid w:val="00925434"/>
    <w:rsid w:val="00925CA3"/>
    <w:rsid w:val="00926E0D"/>
    <w:rsid w:val="00927285"/>
    <w:rsid w:val="00927332"/>
    <w:rsid w:val="009276A0"/>
    <w:rsid w:val="0093023A"/>
    <w:rsid w:val="009305CE"/>
    <w:rsid w:val="00930BFB"/>
    <w:rsid w:val="009310FA"/>
    <w:rsid w:val="00931471"/>
    <w:rsid w:val="00931549"/>
    <w:rsid w:val="00931816"/>
    <w:rsid w:val="00932226"/>
    <w:rsid w:val="009329C0"/>
    <w:rsid w:val="00932B66"/>
    <w:rsid w:val="0093318B"/>
    <w:rsid w:val="00933642"/>
    <w:rsid w:val="00933C6C"/>
    <w:rsid w:val="00934350"/>
    <w:rsid w:val="00934A62"/>
    <w:rsid w:val="00934B96"/>
    <w:rsid w:val="00934FB6"/>
    <w:rsid w:val="00935226"/>
    <w:rsid w:val="0093554F"/>
    <w:rsid w:val="00935754"/>
    <w:rsid w:val="009358AE"/>
    <w:rsid w:val="009363B3"/>
    <w:rsid w:val="009368D3"/>
    <w:rsid w:val="00936AA1"/>
    <w:rsid w:val="00937030"/>
    <w:rsid w:val="009371CE"/>
    <w:rsid w:val="009375BA"/>
    <w:rsid w:val="0093762F"/>
    <w:rsid w:val="00940DE0"/>
    <w:rsid w:val="009419D7"/>
    <w:rsid w:val="009424AC"/>
    <w:rsid w:val="00942533"/>
    <w:rsid w:val="00942667"/>
    <w:rsid w:val="00942D45"/>
    <w:rsid w:val="0094349C"/>
    <w:rsid w:val="00943765"/>
    <w:rsid w:val="009437E4"/>
    <w:rsid w:val="00943A7D"/>
    <w:rsid w:val="00943CDA"/>
    <w:rsid w:val="0094460C"/>
    <w:rsid w:val="00944AEA"/>
    <w:rsid w:val="00944E0F"/>
    <w:rsid w:val="009459D4"/>
    <w:rsid w:val="00945A3D"/>
    <w:rsid w:val="00945ABF"/>
    <w:rsid w:val="00945C17"/>
    <w:rsid w:val="00946300"/>
    <w:rsid w:val="0094697E"/>
    <w:rsid w:val="00946A2F"/>
    <w:rsid w:val="00946F3C"/>
    <w:rsid w:val="00946FA9"/>
    <w:rsid w:val="009471AD"/>
    <w:rsid w:val="00947A0E"/>
    <w:rsid w:val="00947A81"/>
    <w:rsid w:val="00947D7D"/>
    <w:rsid w:val="009509B1"/>
    <w:rsid w:val="00950F61"/>
    <w:rsid w:val="00951231"/>
    <w:rsid w:val="009513E1"/>
    <w:rsid w:val="00951DCF"/>
    <w:rsid w:val="00951E64"/>
    <w:rsid w:val="00951EBE"/>
    <w:rsid w:val="00951EC9"/>
    <w:rsid w:val="00952BB5"/>
    <w:rsid w:val="00953368"/>
    <w:rsid w:val="00953698"/>
    <w:rsid w:val="009541C7"/>
    <w:rsid w:val="0095464D"/>
    <w:rsid w:val="0095475F"/>
    <w:rsid w:val="00954985"/>
    <w:rsid w:val="009570C1"/>
    <w:rsid w:val="0095739E"/>
    <w:rsid w:val="0096040C"/>
    <w:rsid w:val="00960558"/>
    <w:rsid w:val="0096094D"/>
    <w:rsid w:val="00962220"/>
    <w:rsid w:val="00962CD5"/>
    <w:rsid w:val="00963453"/>
    <w:rsid w:val="00963AA8"/>
    <w:rsid w:val="00963CE6"/>
    <w:rsid w:val="00965959"/>
    <w:rsid w:val="009660C6"/>
    <w:rsid w:val="009673F7"/>
    <w:rsid w:val="009674D7"/>
    <w:rsid w:val="0096768F"/>
    <w:rsid w:val="009677E8"/>
    <w:rsid w:val="00967836"/>
    <w:rsid w:val="009679EF"/>
    <w:rsid w:val="00967FFB"/>
    <w:rsid w:val="00970020"/>
    <w:rsid w:val="009707C5"/>
    <w:rsid w:val="00970942"/>
    <w:rsid w:val="00970B26"/>
    <w:rsid w:val="00970CD0"/>
    <w:rsid w:val="00972875"/>
    <w:rsid w:val="009728AA"/>
    <w:rsid w:val="00973014"/>
    <w:rsid w:val="009732A9"/>
    <w:rsid w:val="00973E5D"/>
    <w:rsid w:val="00974DEC"/>
    <w:rsid w:val="009755C0"/>
    <w:rsid w:val="0097595C"/>
    <w:rsid w:val="00975B4E"/>
    <w:rsid w:val="00976375"/>
    <w:rsid w:val="00976704"/>
    <w:rsid w:val="00977A6A"/>
    <w:rsid w:val="00977C49"/>
    <w:rsid w:val="00977FD1"/>
    <w:rsid w:val="00980856"/>
    <w:rsid w:val="009816BA"/>
    <w:rsid w:val="00983C73"/>
    <w:rsid w:val="00984207"/>
    <w:rsid w:val="00984B21"/>
    <w:rsid w:val="009853B7"/>
    <w:rsid w:val="00985631"/>
    <w:rsid w:val="00985696"/>
    <w:rsid w:val="00985760"/>
    <w:rsid w:val="009858F3"/>
    <w:rsid w:val="009860EB"/>
    <w:rsid w:val="009870E9"/>
    <w:rsid w:val="0098774D"/>
    <w:rsid w:val="0098782B"/>
    <w:rsid w:val="00987EEE"/>
    <w:rsid w:val="009908EE"/>
    <w:rsid w:val="009913C4"/>
    <w:rsid w:val="009913DC"/>
    <w:rsid w:val="00991B4C"/>
    <w:rsid w:val="00991BE6"/>
    <w:rsid w:val="00991C0B"/>
    <w:rsid w:val="00991D8E"/>
    <w:rsid w:val="0099260E"/>
    <w:rsid w:val="009932F0"/>
    <w:rsid w:val="0099383F"/>
    <w:rsid w:val="00993ADC"/>
    <w:rsid w:val="00993D4F"/>
    <w:rsid w:val="00993DE3"/>
    <w:rsid w:val="00993F1A"/>
    <w:rsid w:val="009959CC"/>
    <w:rsid w:val="00996464"/>
    <w:rsid w:val="009966F7"/>
    <w:rsid w:val="00996F75"/>
    <w:rsid w:val="0099765A"/>
    <w:rsid w:val="009976AF"/>
    <w:rsid w:val="009A09BC"/>
    <w:rsid w:val="009A0BC1"/>
    <w:rsid w:val="009A0F98"/>
    <w:rsid w:val="009A1EBC"/>
    <w:rsid w:val="009A29EF"/>
    <w:rsid w:val="009A3F55"/>
    <w:rsid w:val="009A488F"/>
    <w:rsid w:val="009A4CF3"/>
    <w:rsid w:val="009A5351"/>
    <w:rsid w:val="009A56F0"/>
    <w:rsid w:val="009A6902"/>
    <w:rsid w:val="009B008C"/>
    <w:rsid w:val="009B0539"/>
    <w:rsid w:val="009B19AA"/>
    <w:rsid w:val="009B1CCD"/>
    <w:rsid w:val="009B279F"/>
    <w:rsid w:val="009B28B8"/>
    <w:rsid w:val="009B2B7A"/>
    <w:rsid w:val="009B3110"/>
    <w:rsid w:val="009B353E"/>
    <w:rsid w:val="009B3C4E"/>
    <w:rsid w:val="009B411D"/>
    <w:rsid w:val="009B4246"/>
    <w:rsid w:val="009B4E22"/>
    <w:rsid w:val="009B57D6"/>
    <w:rsid w:val="009B5C57"/>
    <w:rsid w:val="009B5D68"/>
    <w:rsid w:val="009B61B3"/>
    <w:rsid w:val="009B67DC"/>
    <w:rsid w:val="009B706B"/>
    <w:rsid w:val="009B7695"/>
    <w:rsid w:val="009C063D"/>
    <w:rsid w:val="009C086C"/>
    <w:rsid w:val="009C08FE"/>
    <w:rsid w:val="009C0A2F"/>
    <w:rsid w:val="009C0D24"/>
    <w:rsid w:val="009C0DBF"/>
    <w:rsid w:val="009C1886"/>
    <w:rsid w:val="009C25C7"/>
    <w:rsid w:val="009C29DE"/>
    <w:rsid w:val="009C31FB"/>
    <w:rsid w:val="009C356F"/>
    <w:rsid w:val="009C3758"/>
    <w:rsid w:val="009C3C3E"/>
    <w:rsid w:val="009C3FC0"/>
    <w:rsid w:val="009C4658"/>
    <w:rsid w:val="009C4F3A"/>
    <w:rsid w:val="009C5259"/>
    <w:rsid w:val="009C543F"/>
    <w:rsid w:val="009C5A0F"/>
    <w:rsid w:val="009C5E36"/>
    <w:rsid w:val="009C6BB4"/>
    <w:rsid w:val="009C6D82"/>
    <w:rsid w:val="009C7722"/>
    <w:rsid w:val="009C7A1B"/>
    <w:rsid w:val="009D03D6"/>
    <w:rsid w:val="009D1DB4"/>
    <w:rsid w:val="009D2B04"/>
    <w:rsid w:val="009D4404"/>
    <w:rsid w:val="009D4E5F"/>
    <w:rsid w:val="009D5AE7"/>
    <w:rsid w:val="009D5D2D"/>
    <w:rsid w:val="009D60F5"/>
    <w:rsid w:val="009D691C"/>
    <w:rsid w:val="009D6A0B"/>
    <w:rsid w:val="009D6B9B"/>
    <w:rsid w:val="009D7285"/>
    <w:rsid w:val="009D73A0"/>
    <w:rsid w:val="009D7F9E"/>
    <w:rsid w:val="009E0387"/>
    <w:rsid w:val="009E072A"/>
    <w:rsid w:val="009E0878"/>
    <w:rsid w:val="009E0AB2"/>
    <w:rsid w:val="009E0D0A"/>
    <w:rsid w:val="009E0D70"/>
    <w:rsid w:val="009E0DE8"/>
    <w:rsid w:val="009E1760"/>
    <w:rsid w:val="009E20A8"/>
    <w:rsid w:val="009E28E0"/>
    <w:rsid w:val="009E2A72"/>
    <w:rsid w:val="009E2B76"/>
    <w:rsid w:val="009E3400"/>
    <w:rsid w:val="009E38C6"/>
    <w:rsid w:val="009E3AF4"/>
    <w:rsid w:val="009E402C"/>
    <w:rsid w:val="009E408B"/>
    <w:rsid w:val="009E44AA"/>
    <w:rsid w:val="009E48A6"/>
    <w:rsid w:val="009E49F5"/>
    <w:rsid w:val="009E4E2C"/>
    <w:rsid w:val="009E50FD"/>
    <w:rsid w:val="009E53C1"/>
    <w:rsid w:val="009E5842"/>
    <w:rsid w:val="009E5D42"/>
    <w:rsid w:val="009E6519"/>
    <w:rsid w:val="009E654B"/>
    <w:rsid w:val="009E721C"/>
    <w:rsid w:val="009E77FC"/>
    <w:rsid w:val="009F0F39"/>
    <w:rsid w:val="009F1DFC"/>
    <w:rsid w:val="009F30BE"/>
    <w:rsid w:val="009F3277"/>
    <w:rsid w:val="009F3F53"/>
    <w:rsid w:val="009F46A5"/>
    <w:rsid w:val="009F558E"/>
    <w:rsid w:val="009F617D"/>
    <w:rsid w:val="009F6760"/>
    <w:rsid w:val="009F6787"/>
    <w:rsid w:val="009F6B29"/>
    <w:rsid w:val="00A0047C"/>
    <w:rsid w:val="00A011EA"/>
    <w:rsid w:val="00A02D11"/>
    <w:rsid w:val="00A036B3"/>
    <w:rsid w:val="00A03857"/>
    <w:rsid w:val="00A038C5"/>
    <w:rsid w:val="00A03DF8"/>
    <w:rsid w:val="00A04002"/>
    <w:rsid w:val="00A04E4D"/>
    <w:rsid w:val="00A05481"/>
    <w:rsid w:val="00A0593C"/>
    <w:rsid w:val="00A05D70"/>
    <w:rsid w:val="00A06280"/>
    <w:rsid w:val="00A06633"/>
    <w:rsid w:val="00A0667A"/>
    <w:rsid w:val="00A071AC"/>
    <w:rsid w:val="00A075C0"/>
    <w:rsid w:val="00A07937"/>
    <w:rsid w:val="00A10570"/>
    <w:rsid w:val="00A10E89"/>
    <w:rsid w:val="00A10F48"/>
    <w:rsid w:val="00A112BE"/>
    <w:rsid w:val="00A12046"/>
    <w:rsid w:val="00A12206"/>
    <w:rsid w:val="00A1224F"/>
    <w:rsid w:val="00A12BE4"/>
    <w:rsid w:val="00A13DAA"/>
    <w:rsid w:val="00A14104"/>
    <w:rsid w:val="00A148B7"/>
    <w:rsid w:val="00A1539B"/>
    <w:rsid w:val="00A166E6"/>
    <w:rsid w:val="00A16B12"/>
    <w:rsid w:val="00A17740"/>
    <w:rsid w:val="00A179DD"/>
    <w:rsid w:val="00A209EA"/>
    <w:rsid w:val="00A20C9E"/>
    <w:rsid w:val="00A20D8D"/>
    <w:rsid w:val="00A212CE"/>
    <w:rsid w:val="00A21485"/>
    <w:rsid w:val="00A22154"/>
    <w:rsid w:val="00A2236D"/>
    <w:rsid w:val="00A22720"/>
    <w:rsid w:val="00A2313C"/>
    <w:rsid w:val="00A236D8"/>
    <w:rsid w:val="00A23C3D"/>
    <w:rsid w:val="00A244AB"/>
    <w:rsid w:val="00A2495B"/>
    <w:rsid w:val="00A24C0C"/>
    <w:rsid w:val="00A25488"/>
    <w:rsid w:val="00A2559C"/>
    <w:rsid w:val="00A2568B"/>
    <w:rsid w:val="00A25B36"/>
    <w:rsid w:val="00A26811"/>
    <w:rsid w:val="00A2681C"/>
    <w:rsid w:val="00A273B6"/>
    <w:rsid w:val="00A30549"/>
    <w:rsid w:val="00A30E3F"/>
    <w:rsid w:val="00A310DA"/>
    <w:rsid w:val="00A31112"/>
    <w:rsid w:val="00A314A6"/>
    <w:rsid w:val="00A323F6"/>
    <w:rsid w:val="00A3277E"/>
    <w:rsid w:val="00A3397B"/>
    <w:rsid w:val="00A3423B"/>
    <w:rsid w:val="00A35BD4"/>
    <w:rsid w:val="00A368E5"/>
    <w:rsid w:val="00A36974"/>
    <w:rsid w:val="00A36BD5"/>
    <w:rsid w:val="00A36D8E"/>
    <w:rsid w:val="00A3733D"/>
    <w:rsid w:val="00A37EDF"/>
    <w:rsid w:val="00A4033D"/>
    <w:rsid w:val="00A405B5"/>
    <w:rsid w:val="00A406A7"/>
    <w:rsid w:val="00A408A5"/>
    <w:rsid w:val="00A418A1"/>
    <w:rsid w:val="00A4259F"/>
    <w:rsid w:val="00A42C76"/>
    <w:rsid w:val="00A42CCC"/>
    <w:rsid w:val="00A430E7"/>
    <w:rsid w:val="00A4326D"/>
    <w:rsid w:val="00A438E0"/>
    <w:rsid w:val="00A445AE"/>
    <w:rsid w:val="00A44B54"/>
    <w:rsid w:val="00A44F24"/>
    <w:rsid w:val="00A450BF"/>
    <w:rsid w:val="00A45363"/>
    <w:rsid w:val="00A45CF0"/>
    <w:rsid w:val="00A46338"/>
    <w:rsid w:val="00A4714A"/>
    <w:rsid w:val="00A47B09"/>
    <w:rsid w:val="00A47B8A"/>
    <w:rsid w:val="00A47BAA"/>
    <w:rsid w:val="00A47CA4"/>
    <w:rsid w:val="00A505CA"/>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9DA"/>
    <w:rsid w:val="00A571F4"/>
    <w:rsid w:val="00A5782A"/>
    <w:rsid w:val="00A57DC3"/>
    <w:rsid w:val="00A60726"/>
    <w:rsid w:val="00A607FB"/>
    <w:rsid w:val="00A609DF"/>
    <w:rsid w:val="00A60E07"/>
    <w:rsid w:val="00A60EA7"/>
    <w:rsid w:val="00A61978"/>
    <w:rsid w:val="00A62166"/>
    <w:rsid w:val="00A6250A"/>
    <w:rsid w:val="00A627E7"/>
    <w:rsid w:val="00A62DED"/>
    <w:rsid w:val="00A62E65"/>
    <w:rsid w:val="00A63B2E"/>
    <w:rsid w:val="00A63E9E"/>
    <w:rsid w:val="00A63F48"/>
    <w:rsid w:val="00A64080"/>
    <w:rsid w:val="00A64715"/>
    <w:rsid w:val="00A64771"/>
    <w:rsid w:val="00A650AA"/>
    <w:rsid w:val="00A663F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0B94"/>
    <w:rsid w:val="00A8162D"/>
    <w:rsid w:val="00A81702"/>
    <w:rsid w:val="00A81856"/>
    <w:rsid w:val="00A82D12"/>
    <w:rsid w:val="00A838C4"/>
    <w:rsid w:val="00A84998"/>
    <w:rsid w:val="00A85874"/>
    <w:rsid w:val="00A85917"/>
    <w:rsid w:val="00A85E0A"/>
    <w:rsid w:val="00A868A5"/>
    <w:rsid w:val="00A87A97"/>
    <w:rsid w:val="00A90027"/>
    <w:rsid w:val="00A90111"/>
    <w:rsid w:val="00A9096F"/>
    <w:rsid w:val="00A90B59"/>
    <w:rsid w:val="00A91140"/>
    <w:rsid w:val="00A919F8"/>
    <w:rsid w:val="00A92147"/>
    <w:rsid w:val="00A92302"/>
    <w:rsid w:val="00A92C4E"/>
    <w:rsid w:val="00A93264"/>
    <w:rsid w:val="00A938BC"/>
    <w:rsid w:val="00A938DD"/>
    <w:rsid w:val="00A94A18"/>
    <w:rsid w:val="00A951F5"/>
    <w:rsid w:val="00A95FA3"/>
    <w:rsid w:val="00A960D4"/>
    <w:rsid w:val="00A96135"/>
    <w:rsid w:val="00AA0838"/>
    <w:rsid w:val="00AA1A7C"/>
    <w:rsid w:val="00AA1FDB"/>
    <w:rsid w:val="00AA286F"/>
    <w:rsid w:val="00AA2E76"/>
    <w:rsid w:val="00AA30EA"/>
    <w:rsid w:val="00AA3FDF"/>
    <w:rsid w:val="00AA4088"/>
    <w:rsid w:val="00AA4880"/>
    <w:rsid w:val="00AA4930"/>
    <w:rsid w:val="00AA54B9"/>
    <w:rsid w:val="00AA5792"/>
    <w:rsid w:val="00AA68D3"/>
    <w:rsid w:val="00AA69BA"/>
    <w:rsid w:val="00AB062D"/>
    <w:rsid w:val="00AB0665"/>
    <w:rsid w:val="00AB0F4D"/>
    <w:rsid w:val="00AB1596"/>
    <w:rsid w:val="00AB16DB"/>
    <w:rsid w:val="00AB20C9"/>
    <w:rsid w:val="00AB230F"/>
    <w:rsid w:val="00AB2506"/>
    <w:rsid w:val="00AB274D"/>
    <w:rsid w:val="00AB292A"/>
    <w:rsid w:val="00AB296F"/>
    <w:rsid w:val="00AB2BEC"/>
    <w:rsid w:val="00AB2CC7"/>
    <w:rsid w:val="00AB30C7"/>
    <w:rsid w:val="00AB3E87"/>
    <w:rsid w:val="00AB3F49"/>
    <w:rsid w:val="00AB3F7E"/>
    <w:rsid w:val="00AB4F2B"/>
    <w:rsid w:val="00AB5112"/>
    <w:rsid w:val="00AB56DD"/>
    <w:rsid w:val="00AB5793"/>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42C9"/>
    <w:rsid w:val="00AC5014"/>
    <w:rsid w:val="00AC5966"/>
    <w:rsid w:val="00AC5B24"/>
    <w:rsid w:val="00AC5BBE"/>
    <w:rsid w:val="00AC5CF7"/>
    <w:rsid w:val="00AC63EA"/>
    <w:rsid w:val="00AC64C9"/>
    <w:rsid w:val="00AC6525"/>
    <w:rsid w:val="00AC66B4"/>
    <w:rsid w:val="00AC6D42"/>
    <w:rsid w:val="00AC7231"/>
    <w:rsid w:val="00AC733F"/>
    <w:rsid w:val="00AC7491"/>
    <w:rsid w:val="00AC75EA"/>
    <w:rsid w:val="00AD022C"/>
    <w:rsid w:val="00AD0F48"/>
    <w:rsid w:val="00AD15CE"/>
    <w:rsid w:val="00AD1BC1"/>
    <w:rsid w:val="00AD277A"/>
    <w:rsid w:val="00AD338F"/>
    <w:rsid w:val="00AD3A76"/>
    <w:rsid w:val="00AD44AD"/>
    <w:rsid w:val="00AD45CE"/>
    <w:rsid w:val="00AD53A3"/>
    <w:rsid w:val="00AD5794"/>
    <w:rsid w:val="00AD62F7"/>
    <w:rsid w:val="00AD6408"/>
    <w:rsid w:val="00AD6435"/>
    <w:rsid w:val="00AD6771"/>
    <w:rsid w:val="00AD68A5"/>
    <w:rsid w:val="00AD7038"/>
    <w:rsid w:val="00AD79C9"/>
    <w:rsid w:val="00AD7DFE"/>
    <w:rsid w:val="00AE0625"/>
    <w:rsid w:val="00AE0D95"/>
    <w:rsid w:val="00AE1771"/>
    <w:rsid w:val="00AE1ED4"/>
    <w:rsid w:val="00AE245C"/>
    <w:rsid w:val="00AE2756"/>
    <w:rsid w:val="00AE2772"/>
    <w:rsid w:val="00AE2953"/>
    <w:rsid w:val="00AE305B"/>
    <w:rsid w:val="00AE3B47"/>
    <w:rsid w:val="00AE4C41"/>
    <w:rsid w:val="00AE4D84"/>
    <w:rsid w:val="00AE4E3B"/>
    <w:rsid w:val="00AE5C32"/>
    <w:rsid w:val="00AE6690"/>
    <w:rsid w:val="00AE67AA"/>
    <w:rsid w:val="00AE752B"/>
    <w:rsid w:val="00AF0203"/>
    <w:rsid w:val="00AF0A36"/>
    <w:rsid w:val="00AF161D"/>
    <w:rsid w:val="00AF166C"/>
    <w:rsid w:val="00AF19E8"/>
    <w:rsid w:val="00AF1AE0"/>
    <w:rsid w:val="00AF3A10"/>
    <w:rsid w:val="00AF4066"/>
    <w:rsid w:val="00AF47E9"/>
    <w:rsid w:val="00AF4E29"/>
    <w:rsid w:val="00AF4F81"/>
    <w:rsid w:val="00AF518D"/>
    <w:rsid w:val="00AF605B"/>
    <w:rsid w:val="00AF64E7"/>
    <w:rsid w:val="00AF6831"/>
    <w:rsid w:val="00AF68B8"/>
    <w:rsid w:val="00AF7288"/>
    <w:rsid w:val="00AF7421"/>
    <w:rsid w:val="00AF7750"/>
    <w:rsid w:val="00AF7BD2"/>
    <w:rsid w:val="00B0082E"/>
    <w:rsid w:val="00B0139C"/>
    <w:rsid w:val="00B01EF4"/>
    <w:rsid w:val="00B02CE6"/>
    <w:rsid w:val="00B02F93"/>
    <w:rsid w:val="00B039C4"/>
    <w:rsid w:val="00B04613"/>
    <w:rsid w:val="00B04BD0"/>
    <w:rsid w:val="00B04D6F"/>
    <w:rsid w:val="00B05003"/>
    <w:rsid w:val="00B050E9"/>
    <w:rsid w:val="00B0574C"/>
    <w:rsid w:val="00B05E99"/>
    <w:rsid w:val="00B05F33"/>
    <w:rsid w:val="00B06ECB"/>
    <w:rsid w:val="00B073C1"/>
    <w:rsid w:val="00B079D3"/>
    <w:rsid w:val="00B10022"/>
    <w:rsid w:val="00B1044F"/>
    <w:rsid w:val="00B1080F"/>
    <w:rsid w:val="00B11B79"/>
    <w:rsid w:val="00B11E83"/>
    <w:rsid w:val="00B121C5"/>
    <w:rsid w:val="00B12639"/>
    <w:rsid w:val="00B12848"/>
    <w:rsid w:val="00B12B5A"/>
    <w:rsid w:val="00B12BC8"/>
    <w:rsid w:val="00B13922"/>
    <w:rsid w:val="00B13BCB"/>
    <w:rsid w:val="00B13C50"/>
    <w:rsid w:val="00B13EE8"/>
    <w:rsid w:val="00B1471C"/>
    <w:rsid w:val="00B15018"/>
    <w:rsid w:val="00B15A22"/>
    <w:rsid w:val="00B15E48"/>
    <w:rsid w:val="00B15FBA"/>
    <w:rsid w:val="00B16CF7"/>
    <w:rsid w:val="00B16F09"/>
    <w:rsid w:val="00B17411"/>
    <w:rsid w:val="00B179F5"/>
    <w:rsid w:val="00B2041E"/>
    <w:rsid w:val="00B20A15"/>
    <w:rsid w:val="00B20B8C"/>
    <w:rsid w:val="00B21000"/>
    <w:rsid w:val="00B218FB"/>
    <w:rsid w:val="00B219FD"/>
    <w:rsid w:val="00B21BCF"/>
    <w:rsid w:val="00B22638"/>
    <w:rsid w:val="00B22AC1"/>
    <w:rsid w:val="00B22FAE"/>
    <w:rsid w:val="00B23064"/>
    <w:rsid w:val="00B23068"/>
    <w:rsid w:val="00B23652"/>
    <w:rsid w:val="00B23B67"/>
    <w:rsid w:val="00B24131"/>
    <w:rsid w:val="00B24411"/>
    <w:rsid w:val="00B24D59"/>
    <w:rsid w:val="00B25A4A"/>
    <w:rsid w:val="00B2683E"/>
    <w:rsid w:val="00B26B18"/>
    <w:rsid w:val="00B27584"/>
    <w:rsid w:val="00B27D94"/>
    <w:rsid w:val="00B30046"/>
    <w:rsid w:val="00B30191"/>
    <w:rsid w:val="00B303F1"/>
    <w:rsid w:val="00B3080A"/>
    <w:rsid w:val="00B32156"/>
    <w:rsid w:val="00B326CA"/>
    <w:rsid w:val="00B333EF"/>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565"/>
    <w:rsid w:val="00B43BDB"/>
    <w:rsid w:val="00B44BB9"/>
    <w:rsid w:val="00B45024"/>
    <w:rsid w:val="00B45944"/>
    <w:rsid w:val="00B45A06"/>
    <w:rsid w:val="00B45BE7"/>
    <w:rsid w:val="00B46193"/>
    <w:rsid w:val="00B461C1"/>
    <w:rsid w:val="00B46644"/>
    <w:rsid w:val="00B46C63"/>
    <w:rsid w:val="00B51A9A"/>
    <w:rsid w:val="00B523E2"/>
    <w:rsid w:val="00B529E6"/>
    <w:rsid w:val="00B52E53"/>
    <w:rsid w:val="00B530BA"/>
    <w:rsid w:val="00B5361F"/>
    <w:rsid w:val="00B53653"/>
    <w:rsid w:val="00B53866"/>
    <w:rsid w:val="00B53F4D"/>
    <w:rsid w:val="00B546DA"/>
    <w:rsid w:val="00B548C1"/>
    <w:rsid w:val="00B548C5"/>
    <w:rsid w:val="00B54AC4"/>
    <w:rsid w:val="00B55D49"/>
    <w:rsid w:val="00B56096"/>
    <w:rsid w:val="00B56377"/>
    <w:rsid w:val="00B56A15"/>
    <w:rsid w:val="00B5786C"/>
    <w:rsid w:val="00B60AFA"/>
    <w:rsid w:val="00B628EE"/>
    <w:rsid w:val="00B6304D"/>
    <w:rsid w:val="00B636F4"/>
    <w:rsid w:val="00B64276"/>
    <w:rsid w:val="00B64B14"/>
    <w:rsid w:val="00B65E68"/>
    <w:rsid w:val="00B66241"/>
    <w:rsid w:val="00B66387"/>
    <w:rsid w:val="00B66492"/>
    <w:rsid w:val="00B66600"/>
    <w:rsid w:val="00B66F01"/>
    <w:rsid w:val="00B66FC9"/>
    <w:rsid w:val="00B6734A"/>
    <w:rsid w:val="00B673DF"/>
    <w:rsid w:val="00B6785B"/>
    <w:rsid w:val="00B70B3A"/>
    <w:rsid w:val="00B716E0"/>
    <w:rsid w:val="00B72641"/>
    <w:rsid w:val="00B72732"/>
    <w:rsid w:val="00B72DF4"/>
    <w:rsid w:val="00B74B20"/>
    <w:rsid w:val="00B7518F"/>
    <w:rsid w:val="00B754C8"/>
    <w:rsid w:val="00B75CD5"/>
    <w:rsid w:val="00B75FBD"/>
    <w:rsid w:val="00B7724E"/>
    <w:rsid w:val="00B7736E"/>
    <w:rsid w:val="00B77D5D"/>
    <w:rsid w:val="00B80057"/>
    <w:rsid w:val="00B81172"/>
    <w:rsid w:val="00B81215"/>
    <w:rsid w:val="00B81DD7"/>
    <w:rsid w:val="00B81E3B"/>
    <w:rsid w:val="00B82A2D"/>
    <w:rsid w:val="00B82B80"/>
    <w:rsid w:val="00B82C63"/>
    <w:rsid w:val="00B82FE6"/>
    <w:rsid w:val="00B830ED"/>
    <w:rsid w:val="00B8356D"/>
    <w:rsid w:val="00B8410A"/>
    <w:rsid w:val="00B8479E"/>
    <w:rsid w:val="00B847FB"/>
    <w:rsid w:val="00B84E5A"/>
    <w:rsid w:val="00B852E7"/>
    <w:rsid w:val="00B85343"/>
    <w:rsid w:val="00B85B50"/>
    <w:rsid w:val="00B86477"/>
    <w:rsid w:val="00B86A89"/>
    <w:rsid w:val="00B9048B"/>
    <w:rsid w:val="00B90AB5"/>
    <w:rsid w:val="00B90BCE"/>
    <w:rsid w:val="00B911AE"/>
    <w:rsid w:val="00B91C83"/>
    <w:rsid w:val="00B91C8B"/>
    <w:rsid w:val="00B920B3"/>
    <w:rsid w:val="00B92A0C"/>
    <w:rsid w:val="00B92BF9"/>
    <w:rsid w:val="00B941DB"/>
    <w:rsid w:val="00B94B85"/>
    <w:rsid w:val="00B94BDC"/>
    <w:rsid w:val="00B94CA3"/>
    <w:rsid w:val="00B951F9"/>
    <w:rsid w:val="00B9560E"/>
    <w:rsid w:val="00B96995"/>
    <w:rsid w:val="00B969DA"/>
    <w:rsid w:val="00B97084"/>
    <w:rsid w:val="00B972AC"/>
    <w:rsid w:val="00B975FA"/>
    <w:rsid w:val="00B9793E"/>
    <w:rsid w:val="00BA0C6A"/>
    <w:rsid w:val="00BA0E8D"/>
    <w:rsid w:val="00BA125B"/>
    <w:rsid w:val="00BA2C8D"/>
    <w:rsid w:val="00BA374C"/>
    <w:rsid w:val="00BA3EB0"/>
    <w:rsid w:val="00BA5129"/>
    <w:rsid w:val="00BA520C"/>
    <w:rsid w:val="00BA5B16"/>
    <w:rsid w:val="00BA6635"/>
    <w:rsid w:val="00BA6B33"/>
    <w:rsid w:val="00BA6EBA"/>
    <w:rsid w:val="00BA71D2"/>
    <w:rsid w:val="00BA7274"/>
    <w:rsid w:val="00BA76A4"/>
    <w:rsid w:val="00BB0034"/>
    <w:rsid w:val="00BB008E"/>
    <w:rsid w:val="00BB08DF"/>
    <w:rsid w:val="00BB0AEE"/>
    <w:rsid w:val="00BB0BC9"/>
    <w:rsid w:val="00BB0CEC"/>
    <w:rsid w:val="00BB100F"/>
    <w:rsid w:val="00BB1569"/>
    <w:rsid w:val="00BB20FA"/>
    <w:rsid w:val="00BB275A"/>
    <w:rsid w:val="00BB35BA"/>
    <w:rsid w:val="00BB3A90"/>
    <w:rsid w:val="00BB3CA3"/>
    <w:rsid w:val="00BB3ECE"/>
    <w:rsid w:val="00BB4613"/>
    <w:rsid w:val="00BB47C4"/>
    <w:rsid w:val="00BB55D0"/>
    <w:rsid w:val="00BB61BF"/>
    <w:rsid w:val="00BB65D4"/>
    <w:rsid w:val="00BB69A4"/>
    <w:rsid w:val="00BB69E7"/>
    <w:rsid w:val="00BB73C6"/>
    <w:rsid w:val="00BB7D5D"/>
    <w:rsid w:val="00BC03AC"/>
    <w:rsid w:val="00BC168E"/>
    <w:rsid w:val="00BC170E"/>
    <w:rsid w:val="00BC1A4E"/>
    <w:rsid w:val="00BC1AFF"/>
    <w:rsid w:val="00BC1B56"/>
    <w:rsid w:val="00BC2197"/>
    <w:rsid w:val="00BC2995"/>
    <w:rsid w:val="00BC2A1C"/>
    <w:rsid w:val="00BC2B0E"/>
    <w:rsid w:val="00BC3A1B"/>
    <w:rsid w:val="00BC3AA8"/>
    <w:rsid w:val="00BC4880"/>
    <w:rsid w:val="00BC514A"/>
    <w:rsid w:val="00BC5DBA"/>
    <w:rsid w:val="00BC5E93"/>
    <w:rsid w:val="00BC62F1"/>
    <w:rsid w:val="00BC6483"/>
    <w:rsid w:val="00BC6D21"/>
    <w:rsid w:val="00BC6F46"/>
    <w:rsid w:val="00BC7E25"/>
    <w:rsid w:val="00BC7EFF"/>
    <w:rsid w:val="00BC7FE6"/>
    <w:rsid w:val="00BD0160"/>
    <w:rsid w:val="00BD0A57"/>
    <w:rsid w:val="00BD0F1E"/>
    <w:rsid w:val="00BD12E8"/>
    <w:rsid w:val="00BD1363"/>
    <w:rsid w:val="00BD2EFE"/>
    <w:rsid w:val="00BD379C"/>
    <w:rsid w:val="00BD3EF8"/>
    <w:rsid w:val="00BD4236"/>
    <w:rsid w:val="00BD53EE"/>
    <w:rsid w:val="00BD56EF"/>
    <w:rsid w:val="00BD5B27"/>
    <w:rsid w:val="00BD5C37"/>
    <w:rsid w:val="00BD66BB"/>
    <w:rsid w:val="00BD673D"/>
    <w:rsid w:val="00BD6E02"/>
    <w:rsid w:val="00BD7951"/>
    <w:rsid w:val="00BE0121"/>
    <w:rsid w:val="00BE0528"/>
    <w:rsid w:val="00BE07AD"/>
    <w:rsid w:val="00BE07CD"/>
    <w:rsid w:val="00BE0A74"/>
    <w:rsid w:val="00BE0F08"/>
    <w:rsid w:val="00BE1455"/>
    <w:rsid w:val="00BE1A50"/>
    <w:rsid w:val="00BE21C1"/>
    <w:rsid w:val="00BE2455"/>
    <w:rsid w:val="00BE248F"/>
    <w:rsid w:val="00BE3C57"/>
    <w:rsid w:val="00BE3D09"/>
    <w:rsid w:val="00BE445D"/>
    <w:rsid w:val="00BE48E0"/>
    <w:rsid w:val="00BE4B66"/>
    <w:rsid w:val="00BE57EF"/>
    <w:rsid w:val="00BE58C5"/>
    <w:rsid w:val="00BE6DB0"/>
    <w:rsid w:val="00BE6EF6"/>
    <w:rsid w:val="00BE7D7C"/>
    <w:rsid w:val="00BF06F3"/>
    <w:rsid w:val="00BF071E"/>
    <w:rsid w:val="00BF1FFD"/>
    <w:rsid w:val="00BF264A"/>
    <w:rsid w:val="00BF27DD"/>
    <w:rsid w:val="00BF3095"/>
    <w:rsid w:val="00BF32C8"/>
    <w:rsid w:val="00BF37AE"/>
    <w:rsid w:val="00BF3964"/>
    <w:rsid w:val="00BF3C71"/>
    <w:rsid w:val="00BF3D2C"/>
    <w:rsid w:val="00BF3D93"/>
    <w:rsid w:val="00BF44BE"/>
    <w:rsid w:val="00BF5185"/>
    <w:rsid w:val="00BF573A"/>
    <w:rsid w:val="00BF6F2C"/>
    <w:rsid w:val="00BF7255"/>
    <w:rsid w:val="00BF765B"/>
    <w:rsid w:val="00C017D7"/>
    <w:rsid w:val="00C02FE6"/>
    <w:rsid w:val="00C036B1"/>
    <w:rsid w:val="00C03EF1"/>
    <w:rsid w:val="00C04370"/>
    <w:rsid w:val="00C05993"/>
    <w:rsid w:val="00C05FA5"/>
    <w:rsid w:val="00C06986"/>
    <w:rsid w:val="00C06F43"/>
    <w:rsid w:val="00C07197"/>
    <w:rsid w:val="00C0799D"/>
    <w:rsid w:val="00C07A46"/>
    <w:rsid w:val="00C07C7F"/>
    <w:rsid w:val="00C102A2"/>
    <w:rsid w:val="00C10642"/>
    <w:rsid w:val="00C107BF"/>
    <w:rsid w:val="00C108C8"/>
    <w:rsid w:val="00C10CDB"/>
    <w:rsid w:val="00C1162D"/>
    <w:rsid w:val="00C116BF"/>
    <w:rsid w:val="00C1188B"/>
    <w:rsid w:val="00C12884"/>
    <w:rsid w:val="00C129F4"/>
    <w:rsid w:val="00C12B37"/>
    <w:rsid w:val="00C13508"/>
    <w:rsid w:val="00C1355A"/>
    <w:rsid w:val="00C13747"/>
    <w:rsid w:val="00C14720"/>
    <w:rsid w:val="00C149F4"/>
    <w:rsid w:val="00C14F0C"/>
    <w:rsid w:val="00C15DCF"/>
    <w:rsid w:val="00C17627"/>
    <w:rsid w:val="00C17AF0"/>
    <w:rsid w:val="00C17DD2"/>
    <w:rsid w:val="00C20025"/>
    <w:rsid w:val="00C20A9C"/>
    <w:rsid w:val="00C20B80"/>
    <w:rsid w:val="00C21DC6"/>
    <w:rsid w:val="00C220F3"/>
    <w:rsid w:val="00C22BA0"/>
    <w:rsid w:val="00C2316D"/>
    <w:rsid w:val="00C23E5E"/>
    <w:rsid w:val="00C24007"/>
    <w:rsid w:val="00C24392"/>
    <w:rsid w:val="00C246F2"/>
    <w:rsid w:val="00C25B28"/>
    <w:rsid w:val="00C25D85"/>
    <w:rsid w:val="00C26AB5"/>
    <w:rsid w:val="00C26B35"/>
    <w:rsid w:val="00C26DC7"/>
    <w:rsid w:val="00C26F94"/>
    <w:rsid w:val="00C30B7F"/>
    <w:rsid w:val="00C30BCA"/>
    <w:rsid w:val="00C30FCF"/>
    <w:rsid w:val="00C312F1"/>
    <w:rsid w:val="00C31753"/>
    <w:rsid w:val="00C31AA7"/>
    <w:rsid w:val="00C31AD4"/>
    <w:rsid w:val="00C32722"/>
    <w:rsid w:val="00C32A03"/>
    <w:rsid w:val="00C32D7F"/>
    <w:rsid w:val="00C3371A"/>
    <w:rsid w:val="00C33783"/>
    <w:rsid w:val="00C33BC2"/>
    <w:rsid w:val="00C33F78"/>
    <w:rsid w:val="00C33FE6"/>
    <w:rsid w:val="00C34090"/>
    <w:rsid w:val="00C345C9"/>
    <w:rsid w:val="00C34648"/>
    <w:rsid w:val="00C34EDC"/>
    <w:rsid w:val="00C34FA7"/>
    <w:rsid w:val="00C353FD"/>
    <w:rsid w:val="00C35458"/>
    <w:rsid w:val="00C3555E"/>
    <w:rsid w:val="00C357EA"/>
    <w:rsid w:val="00C35FAF"/>
    <w:rsid w:val="00C362E6"/>
    <w:rsid w:val="00C365C3"/>
    <w:rsid w:val="00C36FEB"/>
    <w:rsid w:val="00C3712C"/>
    <w:rsid w:val="00C37E5B"/>
    <w:rsid w:val="00C403B5"/>
    <w:rsid w:val="00C404C7"/>
    <w:rsid w:val="00C40A05"/>
    <w:rsid w:val="00C41408"/>
    <w:rsid w:val="00C41413"/>
    <w:rsid w:val="00C42029"/>
    <w:rsid w:val="00C4247E"/>
    <w:rsid w:val="00C42967"/>
    <w:rsid w:val="00C42A4E"/>
    <w:rsid w:val="00C42ADF"/>
    <w:rsid w:val="00C42C06"/>
    <w:rsid w:val="00C42C84"/>
    <w:rsid w:val="00C43103"/>
    <w:rsid w:val="00C435BD"/>
    <w:rsid w:val="00C43786"/>
    <w:rsid w:val="00C4421D"/>
    <w:rsid w:val="00C442E8"/>
    <w:rsid w:val="00C448D9"/>
    <w:rsid w:val="00C452F1"/>
    <w:rsid w:val="00C452F6"/>
    <w:rsid w:val="00C457FC"/>
    <w:rsid w:val="00C461E4"/>
    <w:rsid w:val="00C4712B"/>
    <w:rsid w:val="00C47B92"/>
    <w:rsid w:val="00C47FCB"/>
    <w:rsid w:val="00C5046D"/>
    <w:rsid w:val="00C50538"/>
    <w:rsid w:val="00C50F80"/>
    <w:rsid w:val="00C5186E"/>
    <w:rsid w:val="00C52516"/>
    <w:rsid w:val="00C52B3F"/>
    <w:rsid w:val="00C54001"/>
    <w:rsid w:val="00C55661"/>
    <w:rsid w:val="00C56A33"/>
    <w:rsid w:val="00C56AEE"/>
    <w:rsid w:val="00C574ED"/>
    <w:rsid w:val="00C57B71"/>
    <w:rsid w:val="00C57F6F"/>
    <w:rsid w:val="00C603D9"/>
    <w:rsid w:val="00C60BA1"/>
    <w:rsid w:val="00C60D58"/>
    <w:rsid w:val="00C61956"/>
    <w:rsid w:val="00C61F29"/>
    <w:rsid w:val="00C61F47"/>
    <w:rsid w:val="00C62AB9"/>
    <w:rsid w:val="00C63820"/>
    <w:rsid w:val="00C6396B"/>
    <w:rsid w:val="00C63DA1"/>
    <w:rsid w:val="00C6421F"/>
    <w:rsid w:val="00C67258"/>
    <w:rsid w:val="00C679D5"/>
    <w:rsid w:val="00C67E06"/>
    <w:rsid w:val="00C67E65"/>
    <w:rsid w:val="00C70882"/>
    <w:rsid w:val="00C70950"/>
    <w:rsid w:val="00C712F7"/>
    <w:rsid w:val="00C71713"/>
    <w:rsid w:val="00C71AB0"/>
    <w:rsid w:val="00C725F8"/>
    <w:rsid w:val="00C72AAA"/>
    <w:rsid w:val="00C72EB2"/>
    <w:rsid w:val="00C731AA"/>
    <w:rsid w:val="00C735D7"/>
    <w:rsid w:val="00C739CF"/>
    <w:rsid w:val="00C73B3E"/>
    <w:rsid w:val="00C74124"/>
    <w:rsid w:val="00C74A09"/>
    <w:rsid w:val="00C74C54"/>
    <w:rsid w:val="00C758F9"/>
    <w:rsid w:val="00C7595D"/>
    <w:rsid w:val="00C77FAB"/>
    <w:rsid w:val="00C805F0"/>
    <w:rsid w:val="00C812D1"/>
    <w:rsid w:val="00C82E82"/>
    <w:rsid w:val="00C834C1"/>
    <w:rsid w:val="00C83525"/>
    <w:rsid w:val="00C837E6"/>
    <w:rsid w:val="00C84180"/>
    <w:rsid w:val="00C868F5"/>
    <w:rsid w:val="00C8694C"/>
    <w:rsid w:val="00C86BDF"/>
    <w:rsid w:val="00C86D3C"/>
    <w:rsid w:val="00C87078"/>
    <w:rsid w:val="00C870E7"/>
    <w:rsid w:val="00C87512"/>
    <w:rsid w:val="00C8759D"/>
    <w:rsid w:val="00C87B10"/>
    <w:rsid w:val="00C90115"/>
    <w:rsid w:val="00C902EB"/>
    <w:rsid w:val="00C90800"/>
    <w:rsid w:val="00C90939"/>
    <w:rsid w:val="00C90B7E"/>
    <w:rsid w:val="00C91B1D"/>
    <w:rsid w:val="00C924EF"/>
    <w:rsid w:val="00C92871"/>
    <w:rsid w:val="00C93253"/>
    <w:rsid w:val="00C93568"/>
    <w:rsid w:val="00C93802"/>
    <w:rsid w:val="00C93DFB"/>
    <w:rsid w:val="00C93E3E"/>
    <w:rsid w:val="00C9493D"/>
    <w:rsid w:val="00C95117"/>
    <w:rsid w:val="00C955EB"/>
    <w:rsid w:val="00C95829"/>
    <w:rsid w:val="00C95900"/>
    <w:rsid w:val="00C95914"/>
    <w:rsid w:val="00C95A03"/>
    <w:rsid w:val="00C95A40"/>
    <w:rsid w:val="00CA01B6"/>
    <w:rsid w:val="00CA02E2"/>
    <w:rsid w:val="00CA03AF"/>
    <w:rsid w:val="00CA0DD4"/>
    <w:rsid w:val="00CA0F3C"/>
    <w:rsid w:val="00CA2332"/>
    <w:rsid w:val="00CA3822"/>
    <w:rsid w:val="00CA460C"/>
    <w:rsid w:val="00CA6293"/>
    <w:rsid w:val="00CA7654"/>
    <w:rsid w:val="00CA7AC8"/>
    <w:rsid w:val="00CA7AE3"/>
    <w:rsid w:val="00CA7B96"/>
    <w:rsid w:val="00CB009A"/>
    <w:rsid w:val="00CB0BCD"/>
    <w:rsid w:val="00CB1068"/>
    <w:rsid w:val="00CB107F"/>
    <w:rsid w:val="00CB115F"/>
    <w:rsid w:val="00CB21FF"/>
    <w:rsid w:val="00CB255B"/>
    <w:rsid w:val="00CB2772"/>
    <w:rsid w:val="00CB27DF"/>
    <w:rsid w:val="00CB2914"/>
    <w:rsid w:val="00CB2CAC"/>
    <w:rsid w:val="00CB2F7A"/>
    <w:rsid w:val="00CB390D"/>
    <w:rsid w:val="00CB3DD8"/>
    <w:rsid w:val="00CB5794"/>
    <w:rsid w:val="00CB581F"/>
    <w:rsid w:val="00CB5A51"/>
    <w:rsid w:val="00CB5B87"/>
    <w:rsid w:val="00CB5D95"/>
    <w:rsid w:val="00CB5F35"/>
    <w:rsid w:val="00CB631C"/>
    <w:rsid w:val="00CB6460"/>
    <w:rsid w:val="00CB68CD"/>
    <w:rsid w:val="00CB6C45"/>
    <w:rsid w:val="00CB72E0"/>
    <w:rsid w:val="00CB731A"/>
    <w:rsid w:val="00CB786B"/>
    <w:rsid w:val="00CB7937"/>
    <w:rsid w:val="00CC0CF3"/>
    <w:rsid w:val="00CC0E75"/>
    <w:rsid w:val="00CC1750"/>
    <w:rsid w:val="00CC1F47"/>
    <w:rsid w:val="00CC22A9"/>
    <w:rsid w:val="00CC2452"/>
    <w:rsid w:val="00CC2B31"/>
    <w:rsid w:val="00CC2D59"/>
    <w:rsid w:val="00CC312C"/>
    <w:rsid w:val="00CC36A2"/>
    <w:rsid w:val="00CC3B09"/>
    <w:rsid w:val="00CC436D"/>
    <w:rsid w:val="00CC43E4"/>
    <w:rsid w:val="00CC4877"/>
    <w:rsid w:val="00CC5207"/>
    <w:rsid w:val="00CC5276"/>
    <w:rsid w:val="00CC5990"/>
    <w:rsid w:val="00CC6C3F"/>
    <w:rsid w:val="00CC6C47"/>
    <w:rsid w:val="00CC6D2E"/>
    <w:rsid w:val="00CD02D7"/>
    <w:rsid w:val="00CD03AF"/>
    <w:rsid w:val="00CD1282"/>
    <w:rsid w:val="00CD1BDE"/>
    <w:rsid w:val="00CD269C"/>
    <w:rsid w:val="00CD2B39"/>
    <w:rsid w:val="00CD3522"/>
    <w:rsid w:val="00CD3856"/>
    <w:rsid w:val="00CD438E"/>
    <w:rsid w:val="00CD454B"/>
    <w:rsid w:val="00CD4576"/>
    <w:rsid w:val="00CD4BFE"/>
    <w:rsid w:val="00CD5901"/>
    <w:rsid w:val="00CD5E8B"/>
    <w:rsid w:val="00CD65CB"/>
    <w:rsid w:val="00CD6F2F"/>
    <w:rsid w:val="00CD7982"/>
    <w:rsid w:val="00CE067B"/>
    <w:rsid w:val="00CE0CEC"/>
    <w:rsid w:val="00CE0E45"/>
    <w:rsid w:val="00CE20C2"/>
    <w:rsid w:val="00CE2879"/>
    <w:rsid w:val="00CE3172"/>
    <w:rsid w:val="00CE3301"/>
    <w:rsid w:val="00CE357E"/>
    <w:rsid w:val="00CE39D1"/>
    <w:rsid w:val="00CE3BDD"/>
    <w:rsid w:val="00CE4AF0"/>
    <w:rsid w:val="00CE4B24"/>
    <w:rsid w:val="00CE55E4"/>
    <w:rsid w:val="00CE602C"/>
    <w:rsid w:val="00CE64E3"/>
    <w:rsid w:val="00CE6F62"/>
    <w:rsid w:val="00CE7150"/>
    <w:rsid w:val="00CE79FE"/>
    <w:rsid w:val="00CF0105"/>
    <w:rsid w:val="00CF053D"/>
    <w:rsid w:val="00CF09FB"/>
    <w:rsid w:val="00CF0A61"/>
    <w:rsid w:val="00CF1968"/>
    <w:rsid w:val="00CF2AE6"/>
    <w:rsid w:val="00CF2E6B"/>
    <w:rsid w:val="00CF364D"/>
    <w:rsid w:val="00CF3F03"/>
    <w:rsid w:val="00CF5B41"/>
    <w:rsid w:val="00CF7810"/>
    <w:rsid w:val="00CF787F"/>
    <w:rsid w:val="00D00427"/>
    <w:rsid w:val="00D004AA"/>
    <w:rsid w:val="00D0067F"/>
    <w:rsid w:val="00D01691"/>
    <w:rsid w:val="00D01A40"/>
    <w:rsid w:val="00D01AFA"/>
    <w:rsid w:val="00D01C07"/>
    <w:rsid w:val="00D02016"/>
    <w:rsid w:val="00D02149"/>
    <w:rsid w:val="00D0369D"/>
    <w:rsid w:val="00D03A9D"/>
    <w:rsid w:val="00D03E8B"/>
    <w:rsid w:val="00D04AE1"/>
    <w:rsid w:val="00D0575A"/>
    <w:rsid w:val="00D0608A"/>
    <w:rsid w:val="00D06C82"/>
    <w:rsid w:val="00D101ED"/>
    <w:rsid w:val="00D10219"/>
    <w:rsid w:val="00D10327"/>
    <w:rsid w:val="00D10B09"/>
    <w:rsid w:val="00D118E1"/>
    <w:rsid w:val="00D11DAA"/>
    <w:rsid w:val="00D11EFE"/>
    <w:rsid w:val="00D121AF"/>
    <w:rsid w:val="00D12B2A"/>
    <w:rsid w:val="00D12CA2"/>
    <w:rsid w:val="00D134D5"/>
    <w:rsid w:val="00D142CD"/>
    <w:rsid w:val="00D147E6"/>
    <w:rsid w:val="00D1486B"/>
    <w:rsid w:val="00D154D5"/>
    <w:rsid w:val="00D1637C"/>
    <w:rsid w:val="00D167CD"/>
    <w:rsid w:val="00D20E73"/>
    <w:rsid w:val="00D20FA7"/>
    <w:rsid w:val="00D21CAB"/>
    <w:rsid w:val="00D21F0D"/>
    <w:rsid w:val="00D23601"/>
    <w:rsid w:val="00D23735"/>
    <w:rsid w:val="00D243D3"/>
    <w:rsid w:val="00D247C5"/>
    <w:rsid w:val="00D24840"/>
    <w:rsid w:val="00D24B1A"/>
    <w:rsid w:val="00D253DE"/>
    <w:rsid w:val="00D25E60"/>
    <w:rsid w:val="00D26ACF"/>
    <w:rsid w:val="00D27A29"/>
    <w:rsid w:val="00D27D79"/>
    <w:rsid w:val="00D302A2"/>
    <w:rsid w:val="00D30C45"/>
    <w:rsid w:val="00D31B0A"/>
    <w:rsid w:val="00D32982"/>
    <w:rsid w:val="00D33CC4"/>
    <w:rsid w:val="00D33D6F"/>
    <w:rsid w:val="00D34133"/>
    <w:rsid w:val="00D34279"/>
    <w:rsid w:val="00D3444D"/>
    <w:rsid w:val="00D34826"/>
    <w:rsid w:val="00D352AF"/>
    <w:rsid w:val="00D35829"/>
    <w:rsid w:val="00D35F97"/>
    <w:rsid w:val="00D36274"/>
    <w:rsid w:val="00D36949"/>
    <w:rsid w:val="00D36C39"/>
    <w:rsid w:val="00D36CB4"/>
    <w:rsid w:val="00D3701A"/>
    <w:rsid w:val="00D37228"/>
    <w:rsid w:val="00D379C8"/>
    <w:rsid w:val="00D409C8"/>
    <w:rsid w:val="00D40D58"/>
    <w:rsid w:val="00D410B8"/>
    <w:rsid w:val="00D41566"/>
    <w:rsid w:val="00D425CA"/>
    <w:rsid w:val="00D43212"/>
    <w:rsid w:val="00D43FA4"/>
    <w:rsid w:val="00D44175"/>
    <w:rsid w:val="00D4433D"/>
    <w:rsid w:val="00D4448C"/>
    <w:rsid w:val="00D44FFC"/>
    <w:rsid w:val="00D450BD"/>
    <w:rsid w:val="00D4555E"/>
    <w:rsid w:val="00D45BF7"/>
    <w:rsid w:val="00D46004"/>
    <w:rsid w:val="00D4601C"/>
    <w:rsid w:val="00D46338"/>
    <w:rsid w:val="00D46772"/>
    <w:rsid w:val="00D46F18"/>
    <w:rsid w:val="00D47530"/>
    <w:rsid w:val="00D47C6A"/>
    <w:rsid w:val="00D47CEC"/>
    <w:rsid w:val="00D51137"/>
    <w:rsid w:val="00D51376"/>
    <w:rsid w:val="00D51B3E"/>
    <w:rsid w:val="00D5281B"/>
    <w:rsid w:val="00D53BEE"/>
    <w:rsid w:val="00D53D5A"/>
    <w:rsid w:val="00D54B89"/>
    <w:rsid w:val="00D55822"/>
    <w:rsid w:val="00D55BC1"/>
    <w:rsid w:val="00D56AD9"/>
    <w:rsid w:val="00D57312"/>
    <w:rsid w:val="00D577BC"/>
    <w:rsid w:val="00D6051C"/>
    <w:rsid w:val="00D61B90"/>
    <w:rsid w:val="00D61C4B"/>
    <w:rsid w:val="00D61D58"/>
    <w:rsid w:val="00D61FE7"/>
    <w:rsid w:val="00D6239E"/>
    <w:rsid w:val="00D62603"/>
    <w:rsid w:val="00D6262C"/>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7013C"/>
    <w:rsid w:val="00D701A8"/>
    <w:rsid w:val="00D7050C"/>
    <w:rsid w:val="00D711C6"/>
    <w:rsid w:val="00D713EC"/>
    <w:rsid w:val="00D725D6"/>
    <w:rsid w:val="00D729F1"/>
    <w:rsid w:val="00D735F0"/>
    <w:rsid w:val="00D736BD"/>
    <w:rsid w:val="00D738DD"/>
    <w:rsid w:val="00D73B3F"/>
    <w:rsid w:val="00D73BD5"/>
    <w:rsid w:val="00D73C9D"/>
    <w:rsid w:val="00D73F0D"/>
    <w:rsid w:val="00D7440B"/>
    <w:rsid w:val="00D74652"/>
    <w:rsid w:val="00D75270"/>
    <w:rsid w:val="00D753B9"/>
    <w:rsid w:val="00D75F47"/>
    <w:rsid w:val="00D77A0E"/>
    <w:rsid w:val="00D77B7E"/>
    <w:rsid w:val="00D8020F"/>
    <w:rsid w:val="00D80BDF"/>
    <w:rsid w:val="00D81304"/>
    <w:rsid w:val="00D81648"/>
    <w:rsid w:val="00D81776"/>
    <w:rsid w:val="00D81846"/>
    <w:rsid w:val="00D8192A"/>
    <w:rsid w:val="00D81DAE"/>
    <w:rsid w:val="00D827B4"/>
    <w:rsid w:val="00D831DC"/>
    <w:rsid w:val="00D83561"/>
    <w:rsid w:val="00D83703"/>
    <w:rsid w:val="00D83DAC"/>
    <w:rsid w:val="00D846E3"/>
    <w:rsid w:val="00D8532B"/>
    <w:rsid w:val="00D86297"/>
    <w:rsid w:val="00D865CE"/>
    <w:rsid w:val="00D86A88"/>
    <w:rsid w:val="00D86FC4"/>
    <w:rsid w:val="00D87645"/>
    <w:rsid w:val="00D879B4"/>
    <w:rsid w:val="00D879DC"/>
    <w:rsid w:val="00D87A2C"/>
    <w:rsid w:val="00D9211A"/>
    <w:rsid w:val="00D934A5"/>
    <w:rsid w:val="00D93D2A"/>
    <w:rsid w:val="00D94320"/>
    <w:rsid w:val="00D94B23"/>
    <w:rsid w:val="00D95C09"/>
    <w:rsid w:val="00D95CC8"/>
    <w:rsid w:val="00D95D13"/>
    <w:rsid w:val="00D97517"/>
    <w:rsid w:val="00D97733"/>
    <w:rsid w:val="00D97895"/>
    <w:rsid w:val="00D97A4E"/>
    <w:rsid w:val="00DA0116"/>
    <w:rsid w:val="00DA02FA"/>
    <w:rsid w:val="00DA0319"/>
    <w:rsid w:val="00DA0471"/>
    <w:rsid w:val="00DA0E1A"/>
    <w:rsid w:val="00DA107B"/>
    <w:rsid w:val="00DA1A98"/>
    <w:rsid w:val="00DA1CD9"/>
    <w:rsid w:val="00DA201B"/>
    <w:rsid w:val="00DA2573"/>
    <w:rsid w:val="00DA2C8A"/>
    <w:rsid w:val="00DA2EFD"/>
    <w:rsid w:val="00DA31C1"/>
    <w:rsid w:val="00DA3B69"/>
    <w:rsid w:val="00DA3CBC"/>
    <w:rsid w:val="00DA3F3C"/>
    <w:rsid w:val="00DA4D25"/>
    <w:rsid w:val="00DA571E"/>
    <w:rsid w:val="00DA6C03"/>
    <w:rsid w:val="00DA6E0B"/>
    <w:rsid w:val="00DA76F3"/>
    <w:rsid w:val="00DA7894"/>
    <w:rsid w:val="00DB08C4"/>
    <w:rsid w:val="00DB090F"/>
    <w:rsid w:val="00DB0B58"/>
    <w:rsid w:val="00DB178D"/>
    <w:rsid w:val="00DB1C88"/>
    <w:rsid w:val="00DB21A9"/>
    <w:rsid w:val="00DB2894"/>
    <w:rsid w:val="00DB386F"/>
    <w:rsid w:val="00DB3B1A"/>
    <w:rsid w:val="00DB5219"/>
    <w:rsid w:val="00DB58F6"/>
    <w:rsid w:val="00DB6498"/>
    <w:rsid w:val="00DB6534"/>
    <w:rsid w:val="00DB67AA"/>
    <w:rsid w:val="00DB698D"/>
    <w:rsid w:val="00DB7709"/>
    <w:rsid w:val="00DB777C"/>
    <w:rsid w:val="00DB77A2"/>
    <w:rsid w:val="00DB7918"/>
    <w:rsid w:val="00DB7B28"/>
    <w:rsid w:val="00DB7F4E"/>
    <w:rsid w:val="00DC036C"/>
    <w:rsid w:val="00DC12B8"/>
    <w:rsid w:val="00DC1F18"/>
    <w:rsid w:val="00DC2AD4"/>
    <w:rsid w:val="00DC3139"/>
    <w:rsid w:val="00DC32D8"/>
    <w:rsid w:val="00DC44A9"/>
    <w:rsid w:val="00DC4E0B"/>
    <w:rsid w:val="00DC545A"/>
    <w:rsid w:val="00DC5941"/>
    <w:rsid w:val="00DC6136"/>
    <w:rsid w:val="00DC7638"/>
    <w:rsid w:val="00DD0118"/>
    <w:rsid w:val="00DD0316"/>
    <w:rsid w:val="00DD03C2"/>
    <w:rsid w:val="00DD0561"/>
    <w:rsid w:val="00DD07AD"/>
    <w:rsid w:val="00DD0A0C"/>
    <w:rsid w:val="00DD0BAF"/>
    <w:rsid w:val="00DD1320"/>
    <w:rsid w:val="00DD15AF"/>
    <w:rsid w:val="00DD293B"/>
    <w:rsid w:val="00DD297E"/>
    <w:rsid w:val="00DD2BBF"/>
    <w:rsid w:val="00DD3FD3"/>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585"/>
    <w:rsid w:val="00DE4BB1"/>
    <w:rsid w:val="00DE58DA"/>
    <w:rsid w:val="00DE5902"/>
    <w:rsid w:val="00DE5CB7"/>
    <w:rsid w:val="00DE5D70"/>
    <w:rsid w:val="00DE5EAB"/>
    <w:rsid w:val="00DE67E5"/>
    <w:rsid w:val="00DE6C64"/>
    <w:rsid w:val="00DE6FA5"/>
    <w:rsid w:val="00DE706D"/>
    <w:rsid w:val="00DE75D3"/>
    <w:rsid w:val="00DE784B"/>
    <w:rsid w:val="00DE7D1A"/>
    <w:rsid w:val="00DF0BD4"/>
    <w:rsid w:val="00DF22F9"/>
    <w:rsid w:val="00DF2369"/>
    <w:rsid w:val="00DF28B2"/>
    <w:rsid w:val="00DF2D9D"/>
    <w:rsid w:val="00DF3A3F"/>
    <w:rsid w:val="00DF3BA7"/>
    <w:rsid w:val="00DF3C92"/>
    <w:rsid w:val="00DF3CAB"/>
    <w:rsid w:val="00DF45DD"/>
    <w:rsid w:val="00DF4DAD"/>
    <w:rsid w:val="00DF566B"/>
    <w:rsid w:val="00DF5D18"/>
    <w:rsid w:val="00DF5D19"/>
    <w:rsid w:val="00DF6E6D"/>
    <w:rsid w:val="00DF7197"/>
    <w:rsid w:val="00DF7AA2"/>
    <w:rsid w:val="00DF7F61"/>
    <w:rsid w:val="00E00077"/>
    <w:rsid w:val="00E03A5D"/>
    <w:rsid w:val="00E03EE6"/>
    <w:rsid w:val="00E056B5"/>
    <w:rsid w:val="00E058D6"/>
    <w:rsid w:val="00E0634C"/>
    <w:rsid w:val="00E07E38"/>
    <w:rsid w:val="00E104F0"/>
    <w:rsid w:val="00E114A5"/>
    <w:rsid w:val="00E11AA2"/>
    <w:rsid w:val="00E13EF0"/>
    <w:rsid w:val="00E13FEF"/>
    <w:rsid w:val="00E1479D"/>
    <w:rsid w:val="00E152A0"/>
    <w:rsid w:val="00E152F0"/>
    <w:rsid w:val="00E157E8"/>
    <w:rsid w:val="00E15B6A"/>
    <w:rsid w:val="00E15C07"/>
    <w:rsid w:val="00E15F67"/>
    <w:rsid w:val="00E16B4B"/>
    <w:rsid w:val="00E1751B"/>
    <w:rsid w:val="00E17B6B"/>
    <w:rsid w:val="00E206E2"/>
    <w:rsid w:val="00E21795"/>
    <w:rsid w:val="00E21C01"/>
    <w:rsid w:val="00E2283E"/>
    <w:rsid w:val="00E22C11"/>
    <w:rsid w:val="00E23A05"/>
    <w:rsid w:val="00E23C09"/>
    <w:rsid w:val="00E240A7"/>
    <w:rsid w:val="00E24246"/>
    <w:rsid w:val="00E252A1"/>
    <w:rsid w:val="00E25A02"/>
    <w:rsid w:val="00E278BD"/>
    <w:rsid w:val="00E27A48"/>
    <w:rsid w:val="00E27A77"/>
    <w:rsid w:val="00E27A99"/>
    <w:rsid w:val="00E27BE2"/>
    <w:rsid w:val="00E3102C"/>
    <w:rsid w:val="00E31699"/>
    <w:rsid w:val="00E31A8B"/>
    <w:rsid w:val="00E31CAE"/>
    <w:rsid w:val="00E321E8"/>
    <w:rsid w:val="00E33994"/>
    <w:rsid w:val="00E341E2"/>
    <w:rsid w:val="00E35182"/>
    <w:rsid w:val="00E35283"/>
    <w:rsid w:val="00E353D5"/>
    <w:rsid w:val="00E35413"/>
    <w:rsid w:val="00E35BA9"/>
    <w:rsid w:val="00E35EDF"/>
    <w:rsid w:val="00E35FFD"/>
    <w:rsid w:val="00E373C7"/>
    <w:rsid w:val="00E40333"/>
    <w:rsid w:val="00E4088C"/>
    <w:rsid w:val="00E40AC7"/>
    <w:rsid w:val="00E42543"/>
    <w:rsid w:val="00E426B4"/>
    <w:rsid w:val="00E4290F"/>
    <w:rsid w:val="00E42BA9"/>
    <w:rsid w:val="00E438F7"/>
    <w:rsid w:val="00E43956"/>
    <w:rsid w:val="00E43F67"/>
    <w:rsid w:val="00E4407F"/>
    <w:rsid w:val="00E4439C"/>
    <w:rsid w:val="00E44FA1"/>
    <w:rsid w:val="00E45DB2"/>
    <w:rsid w:val="00E45E95"/>
    <w:rsid w:val="00E463E0"/>
    <w:rsid w:val="00E46675"/>
    <w:rsid w:val="00E46D3D"/>
    <w:rsid w:val="00E4780B"/>
    <w:rsid w:val="00E479B1"/>
    <w:rsid w:val="00E47CC1"/>
    <w:rsid w:val="00E50CBE"/>
    <w:rsid w:val="00E510F5"/>
    <w:rsid w:val="00E5115A"/>
    <w:rsid w:val="00E51E10"/>
    <w:rsid w:val="00E520DF"/>
    <w:rsid w:val="00E52166"/>
    <w:rsid w:val="00E53206"/>
    <w:rsid w:val="00E534F2"/>
    <w:rsid w:val="00E5368B"/>
    <w:rsid w:val="00E53C41"/>
    <w:rsid w:val="00E541F2"/>
    <w:rsid w:val="00E5498D"/>
    <w:rsid w:val="00E54B4C"/>
    <w:rsid w:val="00E54BDB"/>
    <w:rsid w:val="00E54D07"/>
    <w:rsid w:val="00E55B03"/>
    <w:rsid w:val="00E55E06"/>
    <w:rsid w:val="00E56174"/>
    <w:rsid w:val="00E5653A"/>
    <w:rsid w:val="00E56625"/>
    <w:rsid w:val="00E56B18"/>
    <w:rsid w:val="00E56B1F"/>
    <w:rsid w:val="00E57599"/>
    <w:rsid w:val="00E57979"/>
    <w:rsid w:val="00E57D2F"/>
    <w:rsid w:val="00E6139F"/>
    <w:rsid w:val="00E62EE5"/>
    <w:rsid w:val="00E6300C"/>
    <w:rsid w:val="00E63152"/>
    <w:rsid w:val="00E6341F"/>
    <w:rsid w:val="00E63CB0"/>
    <w:rsid w:val="00E6443D"/>
    <w:rsid w:val="00E64853"/>
    <w:rsid w:val="00E64AE1"/>
    <w:rsid w:val="00E65F60"/>
    <w:rsid w:val="00E667B7"/>
    <w:rsid w:val="00E667DF"/>
    <w:rsid w:val="00E668C8"/>
    <w:rsid w:val="00E67500"/>
    <w:rsid w:val="00E676B4"/>
    <w:rsid w:val="00E67C1D"/>
    <w:rsid w:val="00E70EFC"/>
    <w:rsid w:val="00E723B9"/>
    <w:rsid w:val="00E72798"/>
    <w:rsid w:val="00E74030"/>
    <w:rsid w:val="00E7464E"/>
    <w:rsid w:val="00E74EF0"/>
    <w:rsid w:val="00E75C7C"/>
    <w:rsid w:val="00E75F56"/>
    <w:rsid w:val="00E769DE"/>
    <w:rsid w:val="00E77118"/>
    <w:rsid w:val="00E77D94"/>
    <w:rsid w:val="00E77EF8"/>
    <w:rsid w:val="00E800ED"/>
    <w:rsid w:val="00E809E2"/>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3EE"/>
    <w:rsid w:val="00E9465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0B5B"/>
    <w:rsid w:val="00EA1104"/>
    <w:rsid w:val="00EA1194"/>
    <w:rsid w:val="00EA12A6"/>
    <w:rsid w:val="00EA175C"/>
    <w:rsid w:val="00EA1963"/>
    <w:rsid w:val="00EA1E9F"/>
    <w:rsid w:val="00EA1EF5"/>
    <w:rsid w:val="00EA21F5"/>
    <w:rsid w:val="00EA233B"/>
    <w:rsid w:val="00EA236C"/>
    <w:rsid w:val="00EA2376"/>
    <w:rsid w:val="00EA2520"/>
    <w:rsid w:val="00EA32C2"/>
    <w:rsid w:val="00EA3551"/>
    <w:rsid w:val="00EA492F"/>
    <w:rsid w:val="00EA4A46"/>
    <w:rsid w:val="00EA4FA4"/>
    <w:rsid w:val="00EA5065"/>
    <w:rsid w:val="00EA5974"/>
    <w:rsid w:val="00EA5E7E"/>
    <w:rsid w:val="00EA6164"/>
    <w:rsid w:val="00EA7512"/>
    <w:rsid w:val="00EA771D"/>
    <w:rsid w:val="00EA784A"/>
    <w:rsid w:val="00EA7DE1"/>
    <w:rsid w:val="00EA7F30"/>
    <w:rsid w:val="00EB02F0"/>
    <w:rsid w:val="00EB0FBD"/>
    <w:rsid w:val="00EB17A7"/>
    <w:rsid w:val="00EB1D61"/>
    <w:rsid w:val="00EB216D"/>
    <w:rsid w:val="00EB275E"/>
    <w:rsid w:val="00EB3FD2"/>
    <w:rsid w:val="00EB4AD9"/>
    <w:rsid w:val="00EB4BAF"/>
    <w:rsid w:val="00EB5112"/>
    <w:rsid w:val="00EB5F26"/>
    <w:rsid w:val="00EB6D20"/>
    <w:rsid w:val="00EB732E"/>
    <w:rsid w:val="00EB75DC"/>
    <w:rsid w:val="00EC0B7B"/>
    <w:rsid w:val="00EC11B0"/>
    <w:rsid w:val="00EC131E"/>
    <w:rsid w:val="00EC1D32"/>
    <w:rsid w:val="00EC20E6"/>
    <w:rsid w:val="00EC214E"/>
    <w:rsid w:val="00EC28DB"/>
    <w:rsid w:val="00EC2AA3"/>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1022"/>
    <w:rsid w:val="00ED17A7"/>
    <w:rsid w:val="00ED1E90"/>
    <w:rsid w:val="00ED22EF"/>
    <w:rsid w:val="00ED3979"/>
    <w:rsid w:val="00ED50D9"/>
    <w:rsid w:val="00ED6460"/>
    <w:rsid w:val="00ED6878"/>
    <w:rsid w:val="00ED75BA"/>
    <w:rsid w:val="00ED7F96"/>
    <w:rsid w:val="00EE039C"/>
    <w:rsid w:val="00EE0A35"/>
    <w:rsid w:val="00EE11DA"/>
    <w:rsid w:val="00EE13FE"/>
    <w:rsid w:val="00EE1939"/>
    <w:rsid w:val="00EE201E"/>
    <w:rsid w:val="00EE234B"/>
    <w:rsid w:val="00EE23EB"/>
    <w:rsid w:val="00EE271E"/>
    <w:rsid w:val="00EE28B7"/>
    <w:rsid w:val="00EE317F"/>
    <w:rsid w:val="00EE388E"/>
    <w:rsid w:val="00EE42FD"/>
    <w:rsid w:val="00EE4372"/>
    <w:rsid w:val="00EE4AF5"/>
    <w:rsid w:val="00EE4E54"/>
    <w:rsid w:val="00EE56DE"/>
    <w:rsid w:val="00EE588C"/>
    <w:rsid w:val="00EE590F"/>
    <w:rsid w:val="00EE5A87"/>
    <w:rsid w:val="00EE652E"/>
    <w:rsid w:val="00EE6A70"/>
    <w:rsid w:val="00EE78C5"/>
    <w:rsid w:val="00EE7C52"/>
    <w:rsid w:val="00EF048A"/>
    <w:rsid w:val="00EF056E"/>
    <w:rsid w:val="00EF0CEC"/>
    <w:rsid w:val="00EF0DC9"/>
    <w:rsid w:val="00EF11E3"/>
    <w:rsid w:val="00EF132D"/>
    <w:rsid w:val="00EF363D"/>
    <w:rsid w:val="00EF477D"/>
    <w:rsid w:val="00EF47F9"/>
    <w:rsid w:val="00EF4A5B"/>
    <w:rsid w:val="00EF4D02"/>
    <w:rsid w:val="00EF4FC0"/>
    <w:rsid w:val="00EF5782"/>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0AD"/>
    <w:rsid w:val="00F030CA"/>
    <w:rsid w:val="00F0353D"/>
    <w:rsid w:val="00F03D46"/>
    <w:rsid w:val="00F03F5F"/>
    <w:rsid w:val="00F04040"/>
    <w:rsid w:val="00F04ED2"/>
    <w:rsid w:val="00F0569D"/>
    <w:rsid w:val="00F0629C"/>
    <w:rsid w:val="00F065AA"/>
    <w:rsid w:val="00F0697D"/>
    <w:rsid w:val="00F06987"/>
    <w:rsid w:val="00F06ACF"/>
    <w:rsid w:val="00F06B7A"/>
    <w:rsid w:val="00F074AB"/>
    <w:rsid w:val="00F076FC"/>
    <w:rsid w:val="00F077E2"/>
    <w:rsid w:val="00F07979"/>
    <w:rsid w:val="00F07BB1"/>
    <w:rsid w:val="00F10B93"/>
    <w:rsid w:val="00F1146D"/>
    <w:rsid w:val="00F11564"/>
    <w:rsid w:val="00F1283F"/>
    <w:rsid w:val="00F12D2C"/>
    <w:rsid w:val="00F1307C"/>
    <w:rsid w:val="00F14D0E"/>
    <w:rsid w:val="00F16002"/>
    <w:rsid w:val="00F165A4"/>
    <w:rsid w:val="00F17436"/>
    <w:rsid w:val="00F176E4"/>
    <w:rsid w:val="00F17C2F"/>
    <w:rsid w:val="00F17DB3"/>
    <w:rsid w:val="00F17DC9"/>
    <w:rsid w:val="00F20063"/>
    <w:rsid w:val="00F204CA"/>
    <w:rsid w:val="00F214AB"/>
    <w:rsid w:val="00F218B7"/>
    <w:rsid w:val="00F218F6"/>
    <w:rsid w:val="00F22E76"/>
    <w:rsid w:val="00F238D7"/>
    <w:rsid w:val="00F23A43"/>
    <w:rsid w:val="00F24735"/>
    <w:rsid w:val="00F24BCC"/>
    <w:rsid w:val="00F265A8"/>
    <w:rsid w:val="00F26652"/>
    <w:rsid w:val="00F273D9"/>
    <w:rsid w:val="00F27611"/>
    <w:rsid w:val="00F27BBC"/>
    <w:rsid w:val="00F3052F"/>
    <w:rsid w:val="00F306CB"/>
    <w:rsid w:val="00F3113A"/>
    <w:rsid w:val="00F320CC"/>
    <w:rsid w:val="00F3236A"/>
    <w:rsid w:val="00F324B5"/>
    <w:rsid w:val="00F325F7"/>
    <w:rsid w:val="00F32617"/>
    <w:rsid w:val="00F32650"/>
    <w:rsid w:val="00F32662"/>
    <w:rsid w:val="00F347DC"/>
    <w:rsid w:val="00F34B49"/>
    <w:rsid w:val="00F34E07"/>
    <w:rsid w:val="00F34E31"/>
    <w:rsid w:val="00F352A8"/>
    <w:rsid w:val="00F35507"/>
    <w:rsid w:val="00F35B0E"/>
    <w:rsid w:val="00F36A39"/>
    <w:rsid w:val="00F36D60"/>
    <w:rsid w:val="00F379A8"/>
    <w:rsid w:val="00F40314"/>
    <w:rsid w:val="00F41120"/>
    <w:rsid w:val="00F41981"/>
    <w:rsid w:val="00F41A1B"/>
    <w:rsid w:val="00F41D96"/>
    <w:rsid w:val="00F425D1"/>
    <w:rsid w:val="00F42CDC"/>
    <w:rsid w:val="00F42D11"/>
    <w:rsid w:val="00F42EB2"/>
    <w:rsid w:val="00F42EB7"/>
    <w:rsid w:val="00F42FDD"/>
    <w:rsid w:val="00F434FD"/>
    <w:rsid w:val="00F43AFC"/>
    <w:rsid w:val="00F44147"/>
    <w:rsid w:val="00F4450F"/>
    <w:rsid w:val="00F4488B"/>
    <w:rsid w:val="00F44D5B"/>
    <w:rsid w:val="00F44F9B"/>
    <w:rsid w:val="00F45F01"/>
    <w:rsid w:val="00F4634D"/>
    <w:rsid w:val="00F46777"/>
    <w:rsid w:val="00F46CF9"/>
    <w:rsid w:val="00F46E8D"/>
    <w:rsid w:val="00F47056"/>
    <w:rsid w:val="00F4711D"/>
    <w:rsid w:val="00F4727D"/>
    <w:rsid w:val="00F47724"/>
    <w:rsid w:val="00F47FC3"/>
    <w:rsid w:val="00F50952"/>
    <w:rsid w:val="00F50EFC"/>
    <w:rsid w:val="00F51AF5"/>
    <w:rsid w:val="00F51BF8"/>
    <w:rsid w:val="00F51F38"/>
    <w:rsid w:val="00F5202D"/>
    <w:rsid w:val="00F52986"/>
    <w:rsid w:val="00F52B2E"/>
    <w:rsid w:val="00F52B83"/>
    <w:rsid w:val="00F52D04"/>
    <w:rsid w:val="00F52D8F"/>
    <w:rsid w:val="00F53642"/>
    <w:rsid w:val="00F53A40"/>
    <w:rsid w:val="00F54092"/>
    <w:rsid w:val="00F541ED"/>
    <w:rsid w:val="00F544AA"/>
    <w:rsid w:val="00F54F7C"/>
    <w:rsid w:val="00F5580D"/>
    <w:rsid w:val="00F55B31"/>
    <w:rsid w:val="00F56BBF"/>
    <w:rsid w:val="00F56CB2"/>
    <w:rsid w:val="00F573A4"/>
    <w:rsid w:val="00F57B24"/>
    <w:rsid w:val="00F57F89"/>
    <w:rsid w:val="00F603FB"/>
    <w:rsid w:val="00F6057B"/>
    <w:rsid w:val="00F60E2A"/>
    <w:rsid w:val="00F61FD0"/>
    <w:rsid w:val="00F621C4"/>
    <w:rsid w:val="00F63D46"/>
    <w:rsid w:val="00F64B49"/>
    <w:rsid w:val="00F65C63"/>
    <w:rsid w:val="00F65E30"/>
    <w:rsid w:val="00F65ECB"/>
    <w:rsid w:val="00F66DD8"/>
    <w:rsid w:val="00F66EB1"/>
    <w:rsid w:val="00F67F3A"/>
    <w:rsid w:val="00F7088F"/>
    <w:rsid w:val="00F717E2"/>
    <w:rsid w:val="00F7212A"/>
    <w:rsid w:val="00F74355"/>
    <w:rsid w:val="00F7484C"/>
    <w:rsid w:val="00F74A1E"/>
    <w:rsid w:val="00F75672"/>
    <w:rsid w:val="00F7694E"/>
    <w:rsid w:val="00F76FD3"/>
    <w:rsid w:val="00F776B8"/>
    <w:rsid w:val="00F8087A"/>
    <w:rsid w:val="00F81820"/>
    <w:rsid w:val="00F81B50"/>
    <w:rsid w:val="00F82543"/>
    <w:rsid w:val="00F826BB"/>
    <w:rsid w:val="00F82DF6"/>
    <w:rsid w:val="00F82FEC"/>
    <w:rsid w:val="00F83387"/>
    <w:rsid w:val="00F835EC"/>
    <w:rsid w:val="00F83BED"/>
    <w:rsid w:val="00F84483"/>
    <w:rsid w:val="00F84E24"/>
    <w:rsid w:val="00F852CF"/>
    <w:rsid w:val="00F85439"/>
    <w:rsid w:val="00F855A8"/>
    <w:rsid w:val="00F85AFB"/>
    <w:rsid w:val="00F85D2C"/>
    <w:rsid w:val="00F86BBB"/>
    <w:rsid w:val="00F86EAE"/>
    <w:rsid w:val="00F87307"/>
    <w:rsid w:val="00F87616"/>
    <w:rsid w:val="00F901A0"/>
    <w:rsid w:val="00F90348"/>
    <w:rsid w:val="00F916E8"/>
    <w:rsid w:val="00F91BB4"/>
    <w:rsid w:val="00F9241C"/>
    <w:rsid w:val="00F92AA3"/>
    <w:rsid w:val="00F92BED"/>
    <w:rsid w:val="00F93C36"/>
    <w:rsid w:val="00F945F1"/>
    <w:rsid w:val="00F94911"/>
    <w:rsid w:val="00F94DF5"/>
    <w:rsid w:val="00F95281"/>
    <w:rsid w:val="00F95511"/>
    <w:rsid w:val="00F955DD"/>
    <w:rsid w:val="00F957C8"/>
    <w:rsid w:val="00F95A55"/>
    <w:rsid w:val="00F96579"/>
    <w:rsid w:val="00F96632"/>
    <w:rsid w:val="00F966CE"/>
    <w:rsid w:val="00F968CA"/>
    <w:rsid w:val="00F9694E"/>
    <w:rsid w:val="00F96A15"/>
    <w:rsid w:val="00F96A43"/>
    <w:rsid w:val="00F96E94"/>
    <w:rsid w:val="00F97D18"/>
    <w:rsid w:val="00FA0625"/>
    <w:rsid w:val="00FA07FD"/>
    <w:rsid w:val="00FA081E"/>
    <w:rsid w:val="00FA0C26"/>
    <w:rsid w:val="00FA0C81"/>
    <w:rsid w:val="00FA2711"/>
    <w:rsid w:val="00FA27DC"/>
    <w:rsid w:val="00FA2DB6"/>
    <w:rsid w:val="00FA59D6"/>
    <w:rsid w:val="00FA5CF5"/>
    <w:rsid w:val="00FA63D0"/>
    <w:rsid w:val="00FA6529"/>
    <w:rsid w:val="00FA6847"/>
    <w:rsid w:val="00FA6D89"/>
    <w:rsid w:val="00FA6F16"/>
    <w:rsid w:val="00FA6F68"/>
    <w:rsid w:val="00FA7088"/>
    <w:rsid w:val="00FA7877"/>
    <w:rsid w:val="00FB0060"/>
    <w:rsid w:val="00FB0C0E"/>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67D"/>
    <w:rsid w:val="00FC0B3E"/>
    <w:rsid w:val="00FC1032"/>
    <w:rsid w:val="00FC1047"/>
    <w:rsid w:val="00FC125D"/>
    <w:rsid w:val="00FC12BF"/>
    <w:rsid w:val="00FC13EF"/>
    <w:rsid w:val="00FC33EC"/>
    <w:rsid w:val="00FC3890"/>
    <w:rsid w:val="00FC39CC"/>
    <w:rsid w:val="00FC4232"/>
    <w:rsid w:val="00FC43FD"/>
    <w:rsid w:val="00FC44C6"/>
    <w:rsid w:val="00FC4B92"/>
    <w:rsid w:val="00FC4C17"/>
    <w:rsid w:val="00FC5007"/>
    <w:rsid w:val="00FC5161"/>
    <w:rsid w:val="00FC517E"/>
    <w:rsid w:val="00FC525B"/>
    <w:rsid w:val="00FC5E74"/>
    <w:rsid w:val="00FC671B"/>
    <w:rsid w:val="00FD0BC8"/>
    <w:rsid w:val="00FD1CCD"/>
    <w:rsid w:val="00FD2409"/>
    <w:rsid w:val="00FD2BFA"/>
    <w:rsid w:val="00FD2D7B"/>
    <w:rsid w:val="00FD2DD1"/>
    <w:rsid w:val="00FD2DD8"/>
    <w:rsid w:val="00FD35C8"/>
    <w:rsid w:val="00FD3D16"/>
    <w:rsid w:val="00FD46A9"/>
    <w:rsid w:val="00FD4766"/>
    <w:rsid w:val="00FD63DB"/>
    <w:rsid w:val="00FD652E"/>
    <w:rsid w:val="00FD6607"/>
    <w:rsid w:val="00FD6A5A"/>
    <w:rsid w:val="00FD6EB0"/>
    <w:rsid w:val="00FD7360"/>
    <w:rsid w:val="00FD7863"/>
    <w:rsid w:val="00FD7A33"/>
    <w:rsid w:val="00FE0926"/>
    <w:rsid w:val="00FE0F5E"/>
    <w:rsid w:val="00FE1129"/>
    <w:rsid w:val="00FE1208"/>
    <w:rsid w:val="00FE1315"/>
    <w:rsid w:val="00FE33B2"/>
    <w:rsid w:val="00FE366C"/>
    <w:rsid w:val="00FE433C"/>
    <w:rsid w:val="00FE4626"/>
    <w:rsid w:val="00FE4D6C"/>
    <w:rsid w:val="00FE4F54"/>
    <w:rsid w:val="00FE5AFA"/>
    <w:rsid w:val="00FE69B9"/>
    <w:rsid w:val="00FE703E"/>
    <w:rsid w:val="00FE75AB"/>
    <w:rsid w:val="00FE7618"/>
    <w:rsid w:val="00FF114E"/>
    <w:rsid w:val="00FF1213"/>
    <w:rsid w:val="00FF1371"/>
    <w:rsid w:val="00FF15F7"/>
    <w:rsid w:val="00FF1FC4"/>
    <w:rsid w:val="00FF2065"/>
    <w:rsid w:val="00FF3C3C"/>
    <w:rsid w:val="00FF3C8C"/>
    <w:rsid w:val="00FF3E2D"/>
    <w:rsid w:val="00FF3EDB"/>
    <w:rsid w:val="00FF4122"/>
    <w:rsid w:val="00FF4958"/>
    <w:rsid w:val="00FF502F"/>
    <w:rsid w:val="00FF5476"/>
    <w:rsid w:val="00FF608B"/>
    <w:rsid w:val="00FF6151"/>
    <w:rsid w:val="00FF6A5B"/>
    <w:rsid w:val="00FF7113"/>
    <w:rsid w:val="00FF7414"/>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991C0B"/>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et.riiman@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4</Pages>
  <Words>1768</Words>
  <Characters>10257</Characters>
  <Application>Microsoft Office Word</Application>
  <DocSecurity>0</DocSecurity>
  <Lines>85</Lines>
  <Paragraphs>24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12001</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2418</cp:revision>
  <cp:lastPrinted>2009-10-14T12:22:00Z</cp:lastPrinted>
  <dcterms:created xsi:type="dcterms:W3CDTF">2023-08-14T09:20:00Z</dcterms:created>
  <dcterms:modified xsi:type="dcterms:W3CDTF">2026-01-26T07:41:00Z</dcterms:modified>
</cp:coreProperties>
</file>